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F3F33">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47pt;margin-top:970pt;mso-position-horizontal-relative:page;mso-position-vertical-relative:top-margin-area;position:absolute;width:24pt;z-index:251658240">
            <v:imagedata r:id="rId6" o:title=""/>
          </v:shape>
        </w:pict>
      </w:r>
      <w:r w:rsidRPr="00CA1ACB">
        <w:rPr>
          <w:rFonts w:hint="eastAsia"/>
          <w:b/>
          <w:bCs/>
          <w:sz w:val="28"/>
          <w:szCs w:val="28"/>
        </w:rPr>
        <w:t>鲁科版（五四制）七下生物跟踪训练</w:t>
      </w:r>
      <w:r w:rsidRPr="00CA1ACB">
        <w:rPr>
          <w:rFonts w:hint="eastAsia"/>
          <w:b/>
          <w:bCs/>
          <w:sz w:val="28"/>
          <w:szCs w:val="28"/>
        </w:rPr>
        <w:t xml:space="preserve"> 5.3.2</w:t>
      </w:r>
      <w:r w:rsidRPr="00CA1ACB">
        <w:rPr>
          <w:rFonts w:hint="eastAsia"/>
          <w:b/>
          <w:bCs/>
          <w:sz w:val="28"/>
          <w:szCs w:val="28"/>
        </w:rPr>
        <w:t>选择健康的生活方式</w:t>
      </w:r>
    </w:p>
    <w:p w:rsidR="009F3F33">
      <w:r>
        <w:rPr>
          <w:b/>
          <w:bCs/>
          <w:sz w:val="24"/>
          <w:szCs w:val="24"/>
        </w:rPr>
        <w:t>一、单选题</w:t>
      </w:r>
      <w:r>
        <w:rPr>
          <w:b/>
          <w:bCs/>
          <w:sz w:val="24"/>
          <w:szCs w:val="24"/>
        </w:rPr>
        <w:t xml:space="preserve"> </w:t>
      </w:r>
    </w:p>
    <w:p w:rsidR="00CA1ACB">
      <w:pPr>
        <w:spacing w:after="0"/>
      </w:pPr>
      <w:r>
        <w:rPr>
          <w:color w:val="000000"/>
        </w:rPr>
        <w:t>1.</w:t>
      </w:r>
      <w:r>
        <w:rPr>
          <w:color w:val="000000"/>
        </w:rPr>
        <w:t>下列叙述中不属于毒品危害的是（　　）</w:t>
      </w:r>
    </w:p>
    <w:p w:rsidR="00CA1ACB">
      <w:pPr>
        <w:spacing w:after="0"/>
      </w:pPr>
      <w:r>
        <w:rPr>
          <w:color w:val="000000"/>
        </w:rPr>
        <w:t>A. </w:t>
      </w:r>
      <w:r>
        <w:rPr>
          <w:color w:val="000000"/>
        </w:rPr>
        <w:t>罂粟是生产毒品的主要原料</w:t>
      </w:r>
      <w:r>
        <w:t xml:space="preserve"> </w:t>
      </w:r>
      <w:r>
        <w:rPr>
          <w:color w:val="000000"/>
        </w:rPr>
        <w:t>                            </w:t>
      </w:r>
      <w:r>
        <w:rPr>
          <w:noProof/>
          <w:lang w:eastAsia="zh-CN"/>
        </w:rPr>
        <w:drawing>
          <wp:inline distT="0" distB="0" distL="0" distR="0">
            <wp:extent cx="2865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容易使人上瘾</w:t>
      </w:r>
    </w:p>
    <w:p w:rsidR="00CA1ACB">
      <w:pPr>
        <w:spacing w:after="0"/>
      </w:pPr>
      <w:r>
        <w:rPr>
          <w:color w:val="000000"/>
        </w:rPr>
        <w:t>C. </w:t>
      </w:r>
      <w:r>
        <w:rPr>
          <w:color w:val="000000"/>
        </w:rPr>
        <w:t>造成人体的免疫力下降</w:t>
      </w:r>
      <w:r>
        <w:t xml:space="preserve"> </w:t>
      </w:r>
      <w:r>
        <w:rPr>
          <w:color w:val="000000"/>
        </w:rPr>
        <w:t>                                   </w:t>
      </w:r>
      <w:r>
        <w:rPr>
          <w:noProof/>
          <w:lang w:eastAsia="zh-CN"/>
        </w:rPr>
        <w:drawing>
          <wp:inline distT="0" distB="0" distL="0" distR="0">
            <wp:extent cx="2865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影响人体的消化、神经系统等功能</w:t>
      </w:r>
    </w:p>
    <w:p w:rsidR="00CA1ACB">
      <w:pPr>
        <w:spacing w:after="0"/>
      </w:pPr>
      <w:r>
        <w:rPr>
          <w:color w:val="000000"/>
        </w:rPr>
        <w:t>2.“</w:t>
      </w:r>
      <w:r>
        <w:rPr>
          <w:color w:val="000000"/>
        </w:rPr>
        <w:t>吸毒一口，落入虎口</w:t>
      </w:r>
      <w:r>
        <w:rPr>
          <w:color w:val="000000"/>
        </w:rPr>
        <w:t>”</w:t>
      </w:r>
      <w:r>
        <w:rPr>
          <w:color w:val="000000"/>
        </w:rPr>
        <w:t>，青少年对待毒品应持有的态度是（</w:t>
      </w:r>
      <w:r>
        <w:rPr>
          <w:color w:val="000000"/>
        </w:rPr>
        <w:t xml:space="preserve">   </w:t>
      </w:r>
      <w:r>
        <w:rPr>
          <w:color w:val="000000"/>
        </w:rPr>
        <w:t>）</w:t>
      </w:r>
    </w:p>
    <w:p w:rsidR="00CA1ACB">
      <w:pPr>
        <w:spacing w:after="0"/>
      </w:pPr>
      <w:r>
        <w:rPr>
          <w:color w:val="000000"/>
        </w:rPr>
        <w:t>A. </w:t>
      </w:r>
      <w:r>
        <w:rPr>
          <w:color w:val="000000"/>
        </w:rPr>
        <w:t>坚决拒绝，绝不沾染</w:t>
      </w:r>
      <w:r>
        <w:t xml:space="preserve"> </w:t>
      </w:r>
      <w:r>
        <w:rPr>
          <w:color w:val="000000"/>
        </w:rPr>
        <w:t>                                       </w:t>
      </w:r>
      <w:r>
        <w:rPr>
          <w:noProof/>
          <w:lang w:eastAsia="zh-CN"/>
        </w:rPr>
        <w:drawing>
          <wp:inline distT="0" distB="0" distL="0" distR="0">
            <wp:extent cx="9550"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少量吸毒，无关紧要</w:t>
      </w:r>
    </w:p>
    <w:p w:rsidR="00CA1ACB">
      <w:pPr>
        <w:spacing w:after="0"/>
      </w:pPr>
      <w:r>
        <w:rPr>
          <w:color w:val="000000"/>
        </w:rPr>
        <w:t>C. </w:t>
      </w:r>
      <w:r>
        <w:rPr>
          <w:color w:val="000000"/>
        </w:rPr>
        <w:t>有新鲜感想试一试</w:t>
      </w:r>
      <w:r>
        <w:t xml:space="preserve"> </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朋友要吸毒，不加劝阻</w:t>
      </w:r>
    </w:p>
    <w:p w:rsidR="009F3F33">
      <w:pPr>
        <w:spacing w:after="0"/>
      </w:pPr>
      <w:r>
        <w:rPr>
          <w:color w:val="000000"/>
        </w:rPr>
        <w:t>3.</w:t>
      </w:r>
      <w:r>
        <w:rPr>
          <w:color w:val="000000"/>
        </w:rPr>
        <w:t>下列哪组疾病可以通过良好的生活习惯有效地预防的是（</w:t>
      </w:r>
      <w:r>
        <w:rPr>
          <w:color w:val="000000"/>
        </w:rPr>
        <w:t xml:space="preserve">  </w:t>
      </w:r>
      <w:r>
        <w:rPr>
          <w:color w:val="000000"/>
        </w:rPr>
        <w:t>）</w:t>
      </w:r>
      <w:r>
        <w:rPr>
          <w:color w:val="000000"/>
        </w:rPr>
        <w:t xml:space="preserve">            </w:t>
      </w:r>
    </w:p>
    <w:p w:rsidR="009F3F33">
      <w:pPr>
        <w:spacing w:after="0"/>
        <w:ind w:left="150"/>
      </w:pPr>
      <w:r>
        <w:rPr>
          <w:color w:val="000000"/>
        </w:rPr>
        <w:t>A. </w:t>
      </w:r>
      <w:r>
        <w:rPr>
          <w:color w:val="000000"/>
        </w:rPr>
        <w:t>近视眼、色盲</w:t>
      </w:r>
      <w:r>
        <w:rPr>
          <w:color w:val="000000"/>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心血管疾病、白化病</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冠心病、癌症</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糖尿病、先天性聋哑</w:t>
      </w:r>
    </w:p>
    <w:p w:rsidR="00CA1ACB">
      <w:pPr>
        <w:spacing w:after="0"/>
      </w:pPr>
      <w:r>
        <w:rPr>
          <w:color w:val="000000"/>
        </w:rPr>
        <w:t>4.</w:t>
      </w:r>
      <w:r>
        <w:rPr>
          <w:color w:val="000000"/>
        </w:rPr>
        <w:t>在日常生活中，下列行为习惯不利于健康的是</w:t>
      </w:r>
      <w:r>
        <w:br/>
      </w:r>
      <w:r>
        <w:rPr>
          <w:color w:val="000000"/>
        </w:rPr>
        <w:t>①</w:t>
      </w:r>
      <w:r>
        <w:rPr>
          <w:color w:val="000000"/>
        </w:rPr>
        <w:t>常换毛巾和牙刷</w:t>
      </w:r>
      <w:r>
        <w:rPr>
          <w:color w:val="000000"/>
        </w:rPr>
        <w:t> ②</w:t>
      </w:r>
      <w:r>
        <w:rPr>
          <w:color w:val="000000"/>
        </w:rPr>
        <w:t>常到街边小摊吃零食</w:t>
      </w:r>
      <w:r>
        <w:rPr>
          <w:color w:val="000000"/>
        </w:rPr>
        <w:t>  ③</w:t>
      </w:r>
      <w:r>
        <w:rPr>
          <w:color w:val="000000"/>
        </w:rPr>
        <w:t>蒙着被子睡大觉</w:t>
      </w:r>
      <w:r>
        <w:rPr>
          <w:color w:val="000000"/>
        </w:rPr>
        <w:t>  ④</w:t>
      </w:r>
      <w:r>
        <w:rPr>
          <w:color w:val="000000"/>
        </w:rPr>
        <w:t>借酒解愁</w:t>
      </w:r>
    </w:p>
    <w:p w:rsidR="009F3F33">
      <w:pPr>
        <w:spacing w:after="0"/>
        <w:ind w:left="150"/>
      </w:pPr>
      <w:r>
        <w:rPr>
          <w:color w:val="000000"/>
        </w:rPr>
        <w:t>A. ①②③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①②④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①③④                                </w:t>
      </w:r>
      <w:r>
        <w:rPr>
          <w:noProof/>
          <w:lang w:eastAsia="zh-CN"/>
        </w:rPr>
        <w:drawing>
          <wp:inline distT="0" distB="0" distL="0" distR="0">
            <wp:extent cx="1910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②③④</w:t>
      </w:r>
    </w:p>
    <w:p w:rsidR="00CA1ACB">
      <w:pPr>
        <w:spacing w:after="0"/>
      </w:pPr>
      <w:r>
        <w:rPr>
          <w:color w:val="000000"/>
        </w:rPr>
        <w:t>5.</w:t>
      </w:r>
      <w:r>
        <w:rPr>
          <w:color w:val="000000"/>
        </w:rPr>
        <w:t>下列关于吸烟的叙述不正确的是（　　）</w:t>
      </w:r>
    </w:p>
    <w:p w:rsidR="009F3F33">
      <w:pPr>
        <w:spacing w:after="0"/>
        <w:ind w:left="150"/>
      </w:pPr>
      <w:r>
        <w:rPr>
          <w:color w:val="000000"/>
        </w:rPr>
        <w:t>A. </w:t>
      </w:r>
      <w:r>
        <w:rPr>
          <w:color w:val="000000"/>
        </w:rPr>
        <w:t>烟雾中有许多对人体有害的物质</w:t>
      </w:r>
      <w:r>
        <w:rPr>
          <w:color w:val="000000"/>
        </w:rPr>
        <w:t>                         </w:t>
      </w:r>
      <w:r>
        <w:rPr>
          <w:noProof/>
          <w:lang w:eastAsia="zh-CN"/>
        </w:rPr>
        <w:drawing>
          <wp:inline distT="0" distB="0" distL="0" distR="0">
            <wp:extent cx="2865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吸烟抑制呼吸道内表面的纤毛运动</w:t>
      </w:r>
      <w:r>
        <w:br/>
      </w:r>
      <w:r>
        <w:rPr>
          <w:color w:val="000000"/>
        </w:rPr>
        <w:t>C. </w:t>
      </w:r>
      <w:r>
        <w:rPr>
          <w:color w:val="000000"/>
        </w:rPr>
        <w:t>吸烟对自己有害，对周围人无害</w:t>
      </w:r>
      <w:r>
        <w:rPr>
          <w:color w:val="000000"/>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尼古丁能诱发肺的疾病</w:t>
      </w:r>
    </w:p>
    <w:p w:rsidR="00CA1ACB">
      <w:pPr>
        <w:spacing w:after="0"/>
      </w:pPr>
      <w:r>
        <w:rPr>
          <w:color w:val="000000"/>
        </w:rPr>
        <w:t>6.</w:t>
      </w:r>
      <w:r>
        <w:rPr>
          <w:color w:val="000000"/>
        </w:rPr>
        <w:t>当情绪不好时，不正确的调节方法是（　　）</w:t>
      </w:r>
    </w:p>
    <w:p w:rsidR="00CA1ACB">
      <w:pPr>
        <w:spacing w:after="0"/>
      </w:pPr>
      <w:r>
        <w:rPr>
          <w:color w:val="000000"/>
        </w:rPr>
        <w:t>A. </w:t>
      </w:r>
      <w:r>
        <w:rPr>
          <w:color w:val="000000"/>
        </w:rPr>
        <w:t>听音乐</w:t>
      </w:r>
      <w:r>
        <w:t xml:space="preserve"> </w:t>
      </w:r>
      <w:r>
        <w:rPr>
          <w:color w:val="000000"/>
        </w:rPr>
        <w:t>                       </w:t>
      </w:r>
      <w:r>
        <w:rPr>
          <w:noProof/>
          <w:lang w:eastAsia="zh-CN"/>
        </w:rPr>
        <w:drawing>
          <wp:inline distT="0" distB="0" distL="0" distR="0">
            <wp:extent cx="2865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看电视</w:t>
      </w:r>
      <w:r>
        <w:t xml:space="preserve"> </w:t>
      </w:r>
      <w:r>
        <w:rPr>
          <w:color w:val="000000"/>
        </w:rPr>
        <w:t>                       </w:t>
      </w:r>
      <w:r>
        <w:rPr>
          <w:noProof/>
          <w:lang w:eastAsia="zh-CN"/>
        </w:rPr>
        <w:drawing>
          <wp:inline distT="0" distB="0" distL="0" distR="0">
            <wp:extent cx="2865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C. </w:t>
      </w:r>
      <w:r>
        <w:rPr>
          <w:color w:val="000000"/>
        </w:rPr>
        <w:t>参加体育活动</w:t>
      </w:r>
      <w:r>
        <w:t xml:space="preserve"> </w:t>
      </w:r>
      <w:r>
        <w:rPr>
          <w:color w:val="000000"/>
        </w:rPr>
        <w:t>                       </w:t>
      </w:r>
      <w:r>
        <w:rPr>
          <w:noProof/>
          <w:lang w:eastAsia="zh-CN"/>
        </w:rPr>
        <w:drawing>
          <wp:inline distT="0" distB="0" distL="0" distR="0">
            <wp:extent cx="2865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喝酒消愁</w:t>
      </w:r>
    </w:p>
    <w:p w:rsidR="00CA1ACB">
      <w:pPr>
        <w:spacing w:after="0"/>
      </w:pPr>
      <w:r>
        <w:rPr>
          <w:color w:val="000000"/>
        </w:rPr>
        <w:t>7.</w:t>
      </w:r>
      <w:r>
        <w:rPr>
          <w:color w:val="000000"/>
        </w:rPr>
        <w:t>当你受到挫折时，采取的不恰当的措施是（　　）</w:t>
      </w:r>
    </w:p>
    <w:p w:rsidR="00CA1ACB">
      <w:pPr>
        <w:spacing w:after="0"/>
      </w:pPr>
      <w:r>
        <w:rPr>
          <w:color w:val="000000"/>
        </w:rPr>
        <w:t>A. </w:t>
      </w:r>
      <w:r>
        <w:rPr>
          <w:color w:val="000000"/>
        </w:rPr>
        <w:t>向朋友征求意见</w:t>
      </w:r>
      <w:r>
        <w:rPr>
          <w:color w:val="000000"/>
        </w:rPr>
        <w:t>  </w:t>
      </w:r>
      <w:r>
        <w:t xml:space="preserve"> </w:t>
      </w:r>
      <w:r>
        <w:rPr>
          <w:color w:val="000000"/>
        </w:rPr>
        <w:t>     </w:t>
      </w:r>
      <w:r>
        <w:rPr>
          <w:noProof/>
          <w:lang w:eastAsia="zh-CN"/>
        </w:rPr>
        <w:drawing>
          <wp:inline distT="0" distB="0" distL="0" distR="0">
            <wp:extent cx="1910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砸坏课桌</w:t>
      </w:r>
      <w:r>
        <w:t xml:space="preserve"> </w:t>
      </w:r>
      <w:r>
        <w:rPr>
          <w:color w:val="000000"/>
        </w:rPr>
        <w:t>     </w:t>
      </w:r>
      <w:r>
        <w:rPr>
          <w:noProof/>
          <w:lang w:eastAsia="zh-CN"/>
        </w:rPr>
        <w:drawing>
          <wp:inline distT="0" distB="0" distL="0" distR="0">
            <wp:extent cx="1910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向老师讲述，得到帮助</w:t>
      </w:r>
      <w:r>
        <w:t xml:space="preserve"> </w:t>
      </w:r>
      <w:r>
        <w:rPr>
          <w:color w:val="000000"/>
        </w:rPr>
        <w:t>     </w:t>
      </w:r>
      <w:r>
        <w:rPr>
          <w:noProof/>
          <w:lang w:eastAsia="zh-CN"/>
        </w:rPr>
        <w:drawing>
          <wp:inline distT="0" distB="0" distL="0" distR="0">
            <wp:extent cx="1910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向家长诉说，寻求帮助</w:t>
      </w:r>
    </w:p>
    <w:p w:rsidR="00CA1ACB">
      <w:pPr>
        <w:spacing w:after="0"/>
      </w:pPr>
      <w:r>
        <w:rPr>
          <w:color w:val="000000"/>
        </w:rPr>
        <w:t xml:space="preserve">8. </w:t>
      </w:r>
      <w:r>
        <w:rPr>
          <w:color w:val="000000"/>
        </w:rPr>
        <w:t>下列有关健康生活方式的叙述，错误的是（</w:t>
      </w:r>
      <w:r>
        <w:rPr>
          <w:color w:val="000000"/>
        </w:rPr>
        <w:t xml:space="preserve">   </w:t>
      </w:r>
      <w:r>
        <w:rPr>
          <w:color w:val="000000"/>
        </w:rPr>
        <w:t>）</w:t>
      </w:r>
    </w:p>
    <w:p w:rsidR="00CA1ACB">
      <w:pPr>
        <w:spacing w:after="0"/>
      </w:pPr>
      <w:r>
        <w:rPr>
          <w:color w:val="000000"/>
        </w:rPr>
        <w:t>A. </w:t>
      </w:r>
      <w:r>
        <w:rPr>
          <w:color w:val="000000"/>
        </w:rPr>
        <w:t>应关注饮食安全，远离垃圾食品</w:t>
      </w:r>
      <w:r>
        <w:t xml:space="preserve"> </w:t>
      </w:r>
      <w:r>
        <w:rPr>
          <w:color w:val="000000"/>
        </w:rPr>
        <w:t>                     </w:t>
      </w:r>
      <w:r>
        <w:rPr>
          <w:noProof/>
          <w:lang w:eastAsia="zh-CN"/>
        </w:rPr>
        <w:drawing>
          <wp:inline distT="0" distB="0" distL="0" distR="0">
            <wp:extent cx="2865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打喷嚏时应遮掩口鼻或避开他人</w:t>
      </w:r>
    </w:p>
    <w:p w:rsidR="00CA1ACB">
      <w:pPr>
        <w:spacing w:after="0"/>
      </w:pPr>
      <w:r>
        <w:rPr>
          <w:color w:val="000000"/>
        </w:rPr>
        <w:t>C. </w:t>
      </w:r>
      <w:r>
        <w:rPr>
          <w:color w:val="000000"/>
        </w:rPr>
        <w:t>吸毒有损身心健康且危害社会</w:t>
      </w:r>
      <w:r>
        <w:t xml:space="preserve"> </w:t>
      </w:r>
      <w:r>
        <w:rPr>
          <w:color w:val="000000"/>
        </w:rPr>
        <w:t>                         </w:t>
      </w:r>
      <w:r>
        <w:rPr>
          <w:noProof/>
          <w:lang w:eastAsia="zh-CN"/>
        </w:rPr>
        <w:drawing>
          <wp:inline distT="0" distB="0" distL="0" distR="0">
            <wp:extent cx="9550"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感冒后可以随意服用抗生素</w:t>
      </w:r>
    </w:p>
    <w:p w:rsidR="00CA1ACB">
      <w:pPr>
        <w:spacing w:after="0"/>
      </w:pPr>
      <w:r>
        <w:rPr>
          <w:color w:val="000000"/>
        </w:rPr>
        <w:t xml:space="preserve">9. </w:t>
      </w:r>
      <w:r>
        <w:rPr>
          <w:color w:val="000000"/>
        </w:rPr>
        <w:t>下列属于健康生活方式的是（　　）</w:t>
      </w:r>
    </w:p>
    <w:p w:rsidR="009F3F33">
      <w:pPr>
        <w:spacing w:after="0"/>
      </w:pPr>
      <w:r>
        <w:rPr>
          <w:color w:val="000000"/>
        </w:rPr>
        <w:t>①</w:t>
      </w:r>
      <w:r>
        <w:rPr>
          <w:color w:val="000000"/>
        </w:rPr>
        <w:t>每天坚持运动</w:t>
      </w:r>
      <w:r>
        <w:rPr>
          <w:color w:val="000000"/>
        </w:rPr>
        <w:t xml:space="preserve"> ②</w:t>
      </w:r>
      <w:r>
        <w:rPr>
          <w:color w:val="000000"/>
        </w:rPr>
        <w:t>学习废寝忘食，通宵达旦</w:t>
      </w:r>
    </w:p>
    <w:p w:rsidR="009F3F33">
      <w:pPr>
        <w:spacing w:after="0"/>
      </w:pPr>
      <w:r>
        <w:rPr>
          <w:color w:val="000000"/>
        </w:rPr>
        <w:t>③</w:t>
      </w:r>
      <w:r>
        <w:rPr>
          <w:color w:val="000000"/>
        </w:rPr>
        <w:t>不抽烟、不酗酒，拒绝毒品</w:t>
      </w:r>
      <w:r>
        <w:rPr>
          <w:color w:val="000000"/>
        </w:rPr>
        <w:t xml:space="preserve"> ④</w:t>
      </w:r>
      <w:r>
        <w:rPr>
          <w:color w:val="000000"/>
        </w:rPr>
        <w:t>多吃蔬菜、水果，适当吃高脂肪和高糖食物</w:t>
      </w:r>
    </w:p>
    <w:p w:rsidR="009F3F33">
      <w:pPr>
        <w:spacing w:after="0"/>
      </w:pPr>
      <w:r>
        <w:rPr>
          <w:color w:val="000000"/>
        </w:rPr>
        <w:t>⑤</w:t>
      </w:r>
      <w:r>
        <w:rPr>
          <w:color w:val="000000"/>
        </w:rPr>
        <w:t>在外用餐时用一次性筷子和餐盒</w:t>
      </w:r>
      <w:r>
        <w:rPr>
          <w:color w:val="000000"/>
        </w:rPr>
        <w:t xml:space="preserve"> ⑥</w:t>
      </w:r>
      <w:r>
        <w:rPr>
          <w:color w:val="000000"/>
        </w:rPr>
        <w:t>挑选有包装的食品时，关注包装上的生产日期、保质期和包装是否完好无损</w:t>
      </w:r>
    </w:p>
    <w:p w:rsidR="009F3F33">
      <w:pPr>
        <w:spacing w:after="0"/>
      </w:pPr>
      <w:r>
        <w:rPr>
          <w:color w:val="000000"/>
        </w:rPr>
        <w:t>⑦</w:t>
      </w:r>
      <w:r>
        <w:rPr>
          <w:color w:val="000000"/>
        </w:rPr>
        <w:t>容易激动，脾气暴躁</w:t>
      </w:r>
      <w:r>
        <w:rPr>
          <w:color w:val="000000"/>
        </w:rPr>
        <w:t xml:space="preserve"> ⑧</w:t>
      </w:r>
      <w:r>
        <w:rPr>
          <w:color w:val="000000"/>
        </w:rPr>
        <w:t>远离地沟油，不吃没有卫生许可证的餐饮店或小摊加工的食品．</w:t>
      </w:r>
    </w:p>
    <w:p w:rsidR="00CA1ACB">
      <w:pPr>
        <w:spacing w:after="0"/>
      </w:pPr>
      <w:r>
        <w:rPr>
          <w:color w:val="000000"/>
        </w:rPr>
        <w:t>A. ①③④⑥⑧</w:t>
      </w:r>
      <w:r>
        <w:t xml:space="preserve"> </w:t>
      </w:r>
      <w:r>
        <w:rPr>
          <w:color w:val="000000"/>
        </w:rPr>
        <w:t>                   B. ②⑤⑦</w:t>
      </w:r>
      <w:r>
        <w:t xml:space="preserve"> </w:t>
      </w:r>
      <w:r>
        <w:rPr>
          <w:color w:val="000000"/>
        </w:rPr>
        <w:t>                   C. ①②③④⑦</w:t>
      </w:r>
      <w:r>
        <w:t xml:space="preserve"> </w:t>
      </w:r>
      <w:r>
        <w:rPr>
          <w:color w:val="000000"/>
        </w:rPr>
        <w:t>                   D. ①②③④⑤⑥⑧</w:t>
      </w:r>
    </w:p>
    <w:p w:rsidR="009F3F33">
      <w:pPr>
        <w:spacing w:after="0"/>
      </w:pPr>
      <w:r>
        <w:rPr>
          <w:color w:val="000000"/>
        </w:rPr>
        <w:t>10.6</w:t>
      </w:r>
      <w:r>
        <w:rPr>
          <w:color w:val="000000"/>
        </w:rPr>
        <w:t>月</w:t>
      </w:r>
      <w:r>
        <w:rPr>
          <w:color w:val="000000"/>
        </w:rPr>
        <w:t>26</w:t>
      </w:r>
      <w:r>
        <w:rPr>
          <w:color w:val="000000"/>
        </w:rPr>
        <w:t>日是</w:t>
      </w:r>
      <w:r>
        <w:rPr>
          <w:color w:val="000000"/>
        </w:rPr>
        <w:t>“</w:t>
      </w:r>
      <w:r>
        <w:rPr>
          <w:color w:val="000000"/>
        </w:rPr>
        <w:t>国际禁毒日</w:t>
      </w:r>
      <w:r>
        <w:rPr>
          <w:color w:val="000000"/>
        </w:rPr>
        <w:t>”</w:t>
      </w:r>
      <w:r>
        <w:rPr>
          <w:color w:val="000000"/>
        </w:rPr>
        <w:t>，下列关于毒品的描述错误的是</w:t>
      </w:r>
      <w:r>
        <w:rPr>
          <w:color w:val="000000"/>
        </w:rPr>
        <w:t xml:space="preserve">  (      )            </w:t>
      </w:r>
    </w:p>
    <w:p w:rsidR="009F3F33">
      <w:pPr>
        <w:spacing w:after="0"/>
        <w:ind w:left="150"/>
      </w:pPr>
      <w:r>
        <w:rPr>
          <w:color w:val="000000"/>
        </w:rPr>
        <w:t>A. </w:t>
      </w:r>
      <w:r>
        <w:rPr>
          <w:color w:val="000000"/>
        </w:rPr>
        <w:t>毒品损害人的大脑和心脏</w:t>
      </w:r>
      <w:r>
        <w:rPr>
          <w:color w:val="000000"/>
        </w:rPr>
        <w:t>                                    </w:t>
      </w:r>
      <w:r>
        <w:rPr>
          <w:noProof/>
          <w:lang w:eastAsia="zh-CN"/>
        </w:rPr>
        <w:drawing>
          <wp:inline distT="0" distB="0" distL="0" distR="0">
            <wp:extent cx="9550"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毒品具有成瘾性，一旦染上很难戒除</w:t>
      </w:r>
      <w:r>
        <w:br/>
      </w:r>
      <w:r>
        <w:rPr>
          <w:color w:val="000000"/>
        </w:rPr>
        <w:t>C. </w:t>
      </w:r>
      <w:r>
        <w:rPr>
          <w:color w:val="000000"/>
        </w:rPr>
        <w:t>毒品能振奋精神，提高工作和学习效率</w:t>
      </w:r>
      <w:r>
        <w:rPr>
          <w:color w:val="000000"/>
        </w:rPr>
        <w:t>               </w:t>
      </w:r>
      <w:r>
        <w:rPr>
          <w:noProof/>
          <w:lang w:eastAsia="zh-CN"/>
        </w:rPr>
        <w:drawing>
          <wp:inline distT="0" distB="0" distL="0" distR="0">
            <wp:extent cx="9550"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毒品吸食过程中容易感染艾滋病等各种传染病</w:t>
      </w:r>
    </w:p>
    <w:p w:rsidR="00CA1ACB">
      <w:pPr>
        <w:spacing w:after="0"/>
      </w:pPr>
      <w:r>
        <w:rPr>
          <w:color w:val="000000"/>
        </w:rPr>
        <w:t>11.</w:t>
      </w:r>
      <w:r>
        <w:rPr>
          <w:color w:val="000000"/>
        </w:rPr>
        <w:t>下列对毒品的叙述中，不正确的是（</w:t>
      </w:r>
      <w:r>
        <w:rPr>
          <w:color w:val="000000"/>
        </w:rPr>
        <w:t>      </w:t>
      </w:r>
      <w:r>
        <w:rPr>
          <w:color w:val="000000"/>
        </w:rPr>
        <w:t>）</w:t>
      </w:r>
    </w:p>
    <w:p w:rsidR="009F3F33">
      <w:pPr>
        <w:spacing w:after="0"/>
        <w:ind w:left="150"/>
      </w:pPr>
      <w:r>
        <w:rPr>
          <w:color w:val="000000"/>
        </w:rPr>
        <w:t>A. </w:t>
      </w:r>
      <w:r>
        <w:rPr>
          <w:color w:val="000000"/>
        </w:rPr>
        <w:t>种植毒品能发展经济</w:t>
      </w:r>
      <w:r>
        <w:rPr>
          <w:color w:val="000000"/>
        </w:rPr>
        <w:t>                                           </w:t>
      </w:r>
      <w:r>
        <w:rPr>
          <w:noProof/>
          <w:lang w:eastAsia="zh-CN"/>
        </w:rPr>
        <w:drawing>
          <wp:inline distT="0" distB="0" distL="0" distR="0">
            <wp:extent cx="9550"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吸毒会成瘾，使吸毒者走上犯罪的道路</w:t>
      </w:r>
      <w:r>
        <w:br/>
      </w:r>
      <w:r>
        <w:rPr>
          <w:color w:val="000000"/>
        </w:rPr>
        <w:t>C. </w:t>
      </w:r>
      <w:r>
        <w:rPr>
          <w:color w:val="000000"/>
        </w:rPr>
        <w:t>吸毒会破坏国家的安定</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吸毒严重危害吸毒者的身心健康</w:t>
      </w:r>
    </w:p>
    <w:p w:rsidR="00CA1ACB">
      <w:pPr>
        <w:spacing w:after="0"/>
      </w:pPr>
      <w:r>
        <w:rPr>
          <w:color w:val="000000"/>
        </w:rPr>
        <w:t xml:space="preserve">12. </w:t>
      </w:r>
      <w:r>
        <w:rPr>
          <w:color w:val="000000"/>
        </w:rPr>
        <w:t>下列选项中，健康</w:t>
      </w:r>
      <w:r>
        <w:rPr>
          <w:color w:val="000000"/>
        </w:rPr>
        <w:t>的生活方式是（</w:t>
      </w:r>
      <w:r>
        <w:rPr>
          <w:color w:val="000000"/>
        </w:rPr>
        <w:t xml:space="preserve">   </w:t>
      </w:r>
      <w:r>
        <w:rPr>
          <w:color w:val="000000"/>
        </w:rPr>
        <w:t>）</w:t>
      </w:r>
    </w:p>
    <w:p w:rsidR="00CA1ACB">
      <w:pPr>
        <w:spacing w:after="0"/>
      </w:pPr>
      <w:r>
        <w:rPr>
          <w:color w:val="000000"/>
        </w:rPr>
        <w:t>A. </w:t>
      </w:r>
      <w:r>
        <w:rPr>
          <w:color w:val="000000"/>
        </w:rPr>
        <w:t>不合理安排作息时间</w:t>
      </w:r>
      <w:r>
        <w:t xml:space="preserve"> </w:t>
      </w:r>
      <w:r>
        <w:rPr>
          <w:color w:val="000000"/>
        </w:rPr>
        <w:t>    B. </w:t>
      </w:r>
      <w:r>
        <w:rPr>
          <w:color w:val="000000"/>
        </w:rPr>
        <w:t>吸烟、酗酒</w:t>
      </w:r>
      <w:r>
        <w:t xml:space="preserve"> </w:t>
      </w:r>
      <w:r>
        <w:rPr>
          <w:color w:val="000000"/>
        </w:rPr>
        <w:t>    C. </w:t>
      </w:r>
      <w:r>
        <w:rPr>
          <w:color w:val="000000"/>
        </w:rPr>
        <w:t>不吃早餐，偏爱油炸食品</w:t>
      </w:r>
      <w:r>
        <w:t xml:space="preserve"> </w:t>
      </w:r>
      <w:r>
        <w:rPr>
          <w:color w:val="000000"/>
        </w:rPr>
        <w:t>    D. </w:t>
      </w:r>
      <w:r>
        <w:rPr>
          <w:color w:val="000000"/>
        </w:rPr>
        <w:t>积极参加集体活动</w:t>
      </w:r>
    </w:p>
    <w:p w:rsidR="00CA1ACB">
      <w:pPr>
        <w:spacing w:after="0"/>
      </w:pPr>
      <w:r>
        <w:rPr>
          <w:color w:val="000000"/>
        </w:rPr>
        <w:t>13.</w:t>
      </w:r>
      <w:r>
        <w:rPr>
          <w:color w:val="000000"/>
        </w:rPr>
        <w:t>下列都属于毒品的一组物质是</w:t>
      </w:r>
    </w:p>
    <w:p w:rsidR="009F3F33">
      <w:pPr>
        <w:spacing w:after="0"/>
        <w:ind w:left="150"/>
      </w:pPr>
      <w:r>
        <w:rPr>
          <w:color w:val="000000"/>
        </w:rPr>
        <w:t>A. </w:t>
      </w:r>
      <w:r>
        <w:rPr>
          <w:color w:val="000000"/>
        </w:rPr>
        <w:t>鸦片、咖啡、海洛因、冰毒　</w:t>
      </w:r>
      <w:r>
        <w:rPr>
          <w:color w:val="000000"/>
        </w:rPr>
        <w:t>                             </w:t>
      </w:r>
      <w:r>
        <w:rPr>
          <w:noProof/>
          <w:lang w:eastAsia="zh-CN"/>
        </w:rPr>
        <w:drawing>
          <wp:inline distT="0" distB="0" distL="0" distR="0">
            <wp:extent cx="9550"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鸦片、大麻、可卡因、吗啡</w:t>
      </w:r>
      <w:r>
        <w:br/>
      </w:r>
      <w:r>
        <w:rPr>
          <w:color w:val="000000"/>
        </w:rPr>
        <w:t>C. </w:t>
      </w:r>
      <w:r>
        <w:rPr>
          <w:color w:val="000000"/>
        </w:rPr>
        <w:t>大麻、海洛因、摇头丸、烈性酒</w:t>
      </w:r>
      <w:r>
        <w:rPr>
          <w:color w:val="000000"/>
        </w:rPr>
        <w:t>                         </w:t>
      </w:r>
      <w:r>
        <w:rPr>
          <w:noProof/>
          <w:lang w:eastAsia="zh-CN"/>
        </w:rPr>
        <w:drawing>
          <wp:inline distT="0" distB="0" distL="0" distR="0">
            <wp:extent cx="28651"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香烟、吗啡、鸦片、冰毒</w:t>
      </w:r>
    </w:p>
    <w:p w:rsidR="009F3F33">
      <w:r>
        <w:rPr>
          <w:b/>
          <w:bCs/>
          <w:sz w:val="24"/>
          <w:szCs w:val="24"/>
        </w:rPr>
        <w:t>二、填空题</w:t>
      </w:r>
      <w:r>
        <w:rPr>
          <w:b/>
          <w:bCs/>
          <w:sz w:val="24"/>
          <w:szCs w:val="24"/>
        </w:rPr>
        <w:t xml:space="preserve"> </w:t>
      </w:r>
    </w:p>
    <w:p w:rsidR="009F3F33">
      <w:pPr>
        <w:spacing w:after="0"/>
      </w:pPr>
      <w:r>
        <w:rPr>
          <w:color w:val="000000"/>
        </w:rPr>
        <w:t>14.</w:t>
      </w:r>
      <w:r>
        <w:rPr>
          <w:color w:val="000000"/>
        </w:rPr>
        <w:t>健康的生活习惯包括：生活有规律、</w:t>
      </w:r>
      <w:r>
        <w:rPr>
          <w:color w:val="000000"/>
        </w:rPr>
        <w:t>________</w:t>
      </w:r>
      <w:r>
        <w:rPr>
          <w:color w:val="000000"/>
        </w:rPr>
        <w:t>、</w:t>
      </w:r>
      <w:r>
        <w:rPr>
          <w:color w:val="000000"/>
        </w:rPr>
        <w:t>________</w:t>
      </w:r>
      <w:r>
        <w:rPr>
          <w:color w:val="000000"/>
        </w:rPr>
        <w:t>及</w:t>
      </w:r>
      <w:r>
        <w:rPr>
          <w:color w:val="000000"/>
        </w:rPr>
        <w:t>________</w:t>
      </w:r>
      <w:r>
        <w:rPr>
          <w:color w:val="000000"/>
        </w:rPr>
        <w:t>、</w:t>
      </w:r>
      <w:r>
        <w:rPr>
          <w:color w:val="000000"/>
        </w:rPr>
        <w:t>________</w:t>
      </w:r>
      <w:r>
        <w:rPr>
          <w:color w:val="000000"/>
        </w:rPr>
        <w:t>和吸毒等。</w:t>
      </w:r>
      <w:r>
        <w:rPr>
          <w:color w:val="000000"/>
        </w:rPr>
        <w:t xml:space="preserve">    </w:t>
      </w:r>
    </w:p>
    <w:p w:rsidR="009F3F33">
      <w:pPr>
        <w:spacing w:after="0"/>
      </w:pPr>
      <w:r>
        <w:rPr>
          <w:color w:val="000000"/>
        </w:rPr>
        <w:t>15.</w:t>
      </w:r>
      <w:r>
        <w:rPr>
          <w:color w:val="000000"/>
        </w:rPr>
        <w:t>每年的</w:t>
      </w:r>
      <w:r>
        <w:rPr>
          <w:color w:val="000000"/>
        </w:rPr>
        <w:t>6</w:t>
      </w:r>
      <w:r>
        <w:rPr>
          <w:color w:val="000000"/>
        </w:rPr>
        <w:t>月</w:t>
      </w:r>
      <w:r>
        <w:rPr>
          <w:color w:val="000000"/>
        </w:rPr>
        <w:t>26</w:t>
      </w:r>
      <w:r>
        <w:rPr>
          <w:color w:val="000000"/>
        </w:rPr>
        <w:t>日是</w:t>
      </w:r>
      <w:r>
        <w:rPr>
          <w:color w:val="000000"/>
        </w:rPr>
        <w:t>________</w:t>
      </w:r>
      <w:r>
        <w:rPr>
          <w:color w:val="000000"/>
        </w:rPr>
        <w:t>。</w:t>
      </w:r>
      <w:r>
        <w:rPr>
          <w:color w:val="000000"/>
        </w:rPr>
        <w:t xml:space="preserve">    </w:t>
      </w:r>
    </w:p>
    <w:p w:rsidR="009F3F33">
      <w:pPr>
        <w:spacing w:after="0"/>
      </w:pPr>
      <w:r>
        <w:rPr>
          <w:color w:val="000000"/>
        </w:rPr>
        <w:t xml:space="preserve">16. </w:t>
      </w:r>
      <w:r>
        <w:rPr>
          <w:color w:val="000000"/>
        </w:rPr>
        <w:t>人生难免有挫折，面对困难和挫折，我们应调整自己的心情，拥有健康的心理，形成积极向上的人生态度．请写出两条调整心情的好方法．</w:t>
      </w:r>
      <w:r>
        <w:rPr>
          <w:color w:val="000000"/>
          <w:u w:val="single"/>
        </w:rPr>
        <w:t>________</w:t>
      </w:r>
      <w:r>
        <w:rPr>
          <w:color w:val="000000"/>
        </w:rPr>
        <w:t>；</w:t>
      </w:r>
      <w:r>
        <w:rPr>
          <w:color w:val="000000"/>
          <w:u w:val="single"/>
        </w:rPr>
        <w:t>________</w:t>
      </w:r>
      <w:r>
        <w:rPr>
          <w:color w:val="000000"/>
        </w:rPr>
        <w:t xml:space="preserve"> </w:t>
      </w:r>
      <w:r>
        <w:rPr>
          <w:color w:val="000000"/>
        </w:rPr>
        <w:t>．</w:t>
      </w:r>
      <w:r>
        <w:rPr>
          <w:color w:val="000000"/>
        </w:rPr>
        <w:t xml:space="preserve">     </w:t>
      </w:r>
    </w:p>
    <w:p w:rsidR="009F3F33">
      <w:r>
        <w:rPr>
          <w:b/>
          <w:bCs/>
          <w:sz w:val="24"/>
          <w:szCs w:val="24"/>
        </w:rPr>
        <w:t>三、解答题</w:t>
      </w:r>
      <w:r>
        <w:rPr>
          <w:b/>
          <w:bCs/>
          <w:sz w:val="24"/>
          <w:szCs w:val="24"/>
        </w:rPr>
        <w:t xml:space="preserve"> </w:t>
      </w:r>
    </w:p>
    <w:p w:rsidR="009F3F33">
      <w:pPr>
        <w:spacing w:after="0"/>
      </w:pPr>
      <w:r>
        <w:rPr>
          <w:color w:val="000000"/>
        </w:rPr>
        <w:t>17.</w:t>
      </w:r>
      <w:r>
        <w:rPr>
          <w:color w:val="000000"/>
        </w:rPr>
        <w:t>为满足身体和心理正常生长发育的需要，青春期应养成良好的生活习惯．身处青春期的你，觉得需要培养哪些良好</w:t>
      </w:r>
      <w:r>
        <w:rPr>
          <w:color w:val="000000"/>
        </w:rPr>
        <w:t>的生活习惯呢？</w:t>
      </w:r>
      <w:r>
        <w:rPr>
          <w:color w:val="000000"/>
        </w:rPr>
        <w:t xml:space="preserve">    </w:t>
      </w:r>
    </w:p>
    <w:p w:rsidR="009F3F33">
      <w:r>
        <w:rPr>
          <w:b/>
          <w:bCs/>
          <w:sz w:val="24"/>
          <w:szCs w:val="24"/>
        </w:rPr>
        <w:t>四、综合题</w:t>
      </w:r>
      <w:r>
        <w:rPr>
          <w:b/>
          <w:bCs/>
          <w:sz w:val="24"/>
          <w:szCs w:val="24"/>
        </w:rPr>
        <w:t xml:space="preserve"> </w:t>
      </w:r>
    </w:p>
    <w:p w:rsidR="00CA1ACB">
      <w:pPr>
        <w:spacing w:after="0"/>
      </w:pPr>
      <w:r>
        <w:rPr>
          <w:color w:val="000000"/>
        </w:rPr>
        <w:t>18.</w:t>
      </w:r>
      <w:r>
        <w:rPr>
          <w:color w:val="000000"/>
        </w:rPr>
        <w:t>随着生活水平的提高，初中生肥胖症患者逐年增多．减少肥胖、增进健康、关爱生命日益引起人们关注．请你回答下列问题：</w:t>
      </w:r>
    </w:p>
    <w:p w:rsidR="00CA1ACB">
      <w:pPr>
        <w:spacing w:after="0"/>
      </w:pPr>
      <w:r>
        <w:rPr>
          <w:color w:val="000000"/>
        </w:rPr>
        <w:t>（</w:t>
      </w:r>
      <w:r>
        <w:rPr>
          <w:color w:val="000000"/>
        </w:rPr>
        <w:t>1</w:t>
      </w:r>
      <w:r>
        <w:rPr>
          <w:color w:val="000000"/>
        </w:rPr>
        <w:t>）图表示每小时耗氧量与活动方式的关系．图中四种活动方式，如果活动时间相同，你认为最佳的减肥方式是</w:t>
      </w:r>
      <w:r>
        <w:rPr>
          <w:color w:val="000000"/>
        </w:rPr>
        <w:t>________ </w:t>
      </w:r>
      <w:r>
        <w:rPr>
          <w:color w:val="000000"/>
        </w:rPr>
        <w:t>．</w:t>
      </w:r>
    </w:p>
    <w:p w:rsidR="009F3F33">
      <w:pPr>
        <w:spacing w:after="0"/>
      </w:pPr>
      <w:r>
        <w:rPr>
          <w:noProof/>
          <w:lang w:eastAsia="zh-CN"/>
        </w:rPr>
        <w:drawing>
          <wp:inline distT="0" distB="0" distL="0" distR="0">
            <wp:extent cx="1890725" cy="1222286"/>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890725" cy="1222286"/>
                    </a:xfrm>
                    <a:prstGeom prst="rect">
                      <a:avLst/>
                    </a:prstGeom>
                  </pic:spPr>
                </pic:pic>
              </a:graphicData>
            </a:graphic>
          </wp:inline>
        </w:drawing>
      </w:r>
    </w:p>
    <w:p w:rsidR="00CA1ACB">
      <w:pPr>
        <w:spacing w:after="0"/>
      </w:pPr>
      <w:r>
        <w:rPr>
          <w:color w:val="000000"/>
        </w:rPr>
        <w:t>（</w:t>
      </w:r>
      <w:r>
        <w:rPr>
          <w:color w:val="000000"/>
        </w:rPr>
        <w:t>2</w:t>
      </w:r>
      <w:r>
        <w:rPr>
          <w:color w:val="000000"/>
        </w:rPr>
        <w:t>）小王同学患有肥胖症，原因之一是饭量很大．米饭的主要成分（淀粉）在小肠内最终消化成</w:t>
      </w:r>
      <w:r>
        <w:rPr>
          <w:color w:val="000000"/>
          <w:u w:val="single"/>
        </w:rPr>
        <w:t>________ </w:t>
      </w:r>
      <w:r>
        <w:rPr>
          <w:color w:val="000000"/>
        </w:rPr>
        <w:t xml:space="preserve"> </w:t>
      </w:r>
      <w:r>
        <w:rPr>
          <w:color w:val="000000"/>
        </w:rPr>
        <w:t>．</w:t>
      </w:r>
      <w:r>
        <w:rPr>
          <w:color w:val="000000"/>
        </w:rPr>
        <w:t xml:space="preserve"> </w:t>
      </w:r>
    </w:p>
    <w:p w:rsidR="00CA1ACB">
      <w:pPr>
        <w:spacing w:after="0"/>
      </w:pPr>
      <w:r>
        <w:rPr>
          <w:color w:val="000000"/>
        </w:rPr>
        <w:t>（</w:t>
      </w:r>
      <w:r>
        <w:rPr>
          <w:color w:val="000000"/>
        </w:rPr>
        <w:t>3</w:t>
      </w:r>
      <w:r>
        <w:rPr>
          <w:color w:val="000000"/>
        </w:rPr>
        <w:t>）如果小王想控制自己的饮食结构来减肥，每天最应减少摄入量的营养物质是</w:t>
      </w:r>
      <w:r>
        <w:rPr>
          <w:color w:val="000000"/>
        </w:rPr>
        <w:t>________ </w:t>
      </w:r>
      <w:r>
        <w:rPr>
          <w:color w:val="000000"/>
        </w:rPr>
        <w:t>．</w:t>
      </w:r>
    </w:p>
    <w:p w:rsidR="00CA1ACB">
      <w:pPr>
        <w:spacing w:after="0"/>
      </w:pPr>
      <w:r>
        <w:rPr>
          <w:color w:val="000000"/>
        </w:rPr>
        <w:t>19.</w:t>
      </w:r>
      <w:r>
        <w:rPr>
          <w:color w:val="000000"/>
        </w:rPr>
        <w:t>世界卫生组织的事故调查显示，大约</w:t>
      </w:r>
      <w:r>
        <w:rPr>
          <w:color w:val="000000"/>
        </w:rPr>
        <w:t>50%</w:t>
      </w:r>
      <w:r>
        <w:rPr>
          <w:color w:val="000000"/>
        </w:rPr>
        <w:t>﹣﹣﹣</w:t>
      </w:r>
      <w:r>
        <w:rPr>
          <w:color w:val="000000"/>
        </w:rPr>
        <w:t>60%</w:t>
      </w:r>
      <w:r>
        <w:rPr>
          <w:color w:val="000000"/>
        </w:rPr>
        <w:t>的交通事故与酒后驾驶有关．因此，我国管理部门近几年不断地加大对酒驾的处罚力度，如酒后驾驶机动车者一次记</w:t>
      </w:r>
      <w:r>
        <w:rPr>
          <w:color w:val="000000"/>
        </w:rPr>
        <w:t>12</w:t>
      </w:r>
      <w:r>
        <w:rPr>
          <w:color w:val="000000"/>
        </w:rPr>
        <w:t>分等．但有些人置若罔闻，仍抱着侥幸心理酒后驾车上路．请结合如图及所学知识回答问题：</w:t>
      </w:r>
    </w:p>
    <w:p w:rsidR="009F3F33">
      <w:pPr>
        <w:spacing w:after="0"/>
      </w:pPr>
      <w:r>
        <w:rPr>
          <w:noProof/>
          <w:lang w:eastAsia="zh-CN"/>
        </w:rPr>
        <w:drawing>
          <wp:inline distT="0" distB="0" distL="0" distR="0">
            <wp:extent cx="3838753" cy="1241387"/>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3838753" cy="1241387"/>
                    </a:xfrm>
                    <a:prstGeom prst="rect">
                      <a:avLst/>
                    </a:prstGeom>
                  </pic:spPr>
                </pic:pic>
              </a:graphicData>
            </a:graphic>
          </wp:inline>
        </w:drawing>
      </w:r>
    </w:p>
    <w:p w:rsidR="00CA1ACB">
      <w:pPr>
        <w:spacing w:after="0"/>
      </w:pPr>
      <w:r>
        <w:rPr>
          <w:color w:val="000000"/>
        </w:rPr>
        <w:t>（</w:t>
      </w:r>
      <w:r>
        <w:rPr>
          <w:color w:val="000000"/>
        </w:rPr>
        <w:t>1</w:t>
      </w:r>
      <w:r>
        <w:rPr>
          <w:color w:val="000000"/>
        </w:rPr>
        <w:t>）</w:t>
      </w:r>
      <w:r>
        <w:rPr>
          <w:color w:val="000000"/>
        </w:rPr>
        <w:t>“</w:t>
      </w:r>
      <w:r>
        <w:rPr>
          <w:color w:val="000000"/>
        </w:rPr>
        <w:t>醉酒</w:t>
      </w:r>
      <w:r>
        <w:rPr>
          <w:color w:val="000000"/>
        </w:rPr>
        <w:t>”</w:t>
      </w:r>
      <w:r>
        <w:rPr>
          <w:color w:val="000000"/>
        </w:rPr>
        <w:t>者常常表现出走路不稳，神志不清，呼吸急促等现象，这是由于酒精依次麻痹了图一中的</w:t>
      </w:r>
      <w:r>
        <w:rPr>
          <w:color w:val="000000"/>
        </w:rPr>
        <w:t>________</w:t>
      </w:r>
      <w:r>
        <w:rPr>
          <w:color w:val="000000"/>
        </w:rPr>
        <w:t>（填数码代号）造成的．</w:t>
      </w:r>
    </w:p>
    <w:p w:rsidR="00CA1ACB">
      <w:pPr>
        <w:spacing w:after="0"/>
      </w:pPr>
      <w:r>
        <w:rPr>
          <w:color w:val="000000"/>
        </w:rPr>
        <w:t>（</w:t>
      </w:r>
      <w:r>
        <w:rPr>
          <w:color w:val="000000"/>
        </w:rPr>
        <w:t>2</w:t>
      </w:r>
      <w:r>
        <w:rPr>
          <w:color w:val="000000"/>
        </w:rPr>
        <w:t>）</w:t>
      </w:r>
      <w:r>
        <w:rPr>
          <w:color w:val="000000"/>
        </w:rPr>
        <w:t>“</w:t>
      </w:r>
      <w:r>
        <w:rPr>
          <w:color w:val="000000"/>
        </w:rPr>
        <w:t>红灯停，绿灯行</w:t>
      </w:r>
      <w:r>
        <w:rPr>
          <w:color w:val="000000"/>
        </w:rPr>
        <w:t>”</w:t>
      </w:r>
      <w:r>
        <w:rPr>
          <w:color w:val="000000"/>
        </w:rPr>
        <w:t>是人尽皆知的交通规则，正常情况下，司机看到红灯会将车停下，完成这个反射的结构基础是</w:t>
      </w:r>
      <w:r>
        <w:rPr>
          <w:color w:val="000000"/>
        </w:rPr>
        <w:t>________</w:t>
      </w:r>
      <w:r>
        <w:rPr>
          <w:color w:val="000000"/>
        </w:rPr>
        <w:t>．</w:t>
      </w:r>
    </w:p>
    <w:p w:rsidR="00CA1ACB">
      <w:pPr>
        <w:spacing w:after="0"/>
      </w:pPr>
      <w:r>
        <w:rPr>
          <w:color w:val="000000"/>
        </w:rPr>
        <w:t>（</w:t>
      </w:r>
      <w:r>
        <w:rPr>
          <w:color w:val="000000"/>
        </w:rPr>
        <w:t>3</w:t>
      </w:r>
      <w:r>
        <w:rPr>
          <w:color w:val="000000"/>
        </w:rPr>
        <w:t>）对醉酒者可采用吹气实验检测醉驾程度．吹气时，醉酒者肋间肌、膈肌处于</w:t>
      </w:r>
      <w:r>
        <w:rPr>
          <w:color w:val="000000"/>
        </w:rPr>
        <w:t>________</w:t>
      </w:r>
      <w:r>
        <w:rPr>
          <w:color w:val="000000"/>
        </w:rPr>
        <w:t>状态．醉酒者的肺泡与血液之间的气体交换是通过</w:t>
      </w:r>
      <w:r>
        <w:rPr>
          <w:color w:val="000000"/>
        </w:rPr>
        <w:t>________</w:t>
      </w:r>
      <w:r>
        <w:rPr>
          <w:color w:val="000000"/>
        </w:rPr>
        <w:t>实现的．</w:t>
      </w:r>
    </w:p>
    <w:p w:rsidR="00CA1ACB">
      <w:pPr>
        <w:spacing w:after="0"/>
      </w:pPr>
      <w:r>
        <w:rPr>
          <w:color w:val="000000"/>
        </w:rPr>
        <w:t>（</w:t>
      </w:r>
      <w:r>
        <w:rPr>
          <w:color w:val="000000"/>
        </w:rPr>
        <w:t>4</w:t>
      </w:r>
      <w:r>
        <w:rPr>
          <w:color w:val="000000"/>
        </w:rPr>
        <w:t>）对于不配合吹气的酒驾者，可以通过检测血液中的酒精含量来判定，抽血时，针刺入的血管是</w:t>
      </w:r>
      <w:r>
        <w:rPr>
          <w:color w:val="000000"/>
        </w:rPr>
        <w:t>________</w:t>
      </w:r>
      <w:r>
        <w:rPr>
          <w:color w:val="000000"/>
        </w:rPr>
        <w:t>．酒驾者血液中的酒精随血液循环在身体内流动，最先进入图二中的</w:t>
      </w:r>
      <w:r>
        <w:rPr>
          <w:color w:val="000000"/>
        </w:rPr>
        <w:t>[________]________</w:t>
      </w:r>
      <w:r>
        <w:rPr>
          <w:color w:val="000000"/>
        </w:rPr>
        <w:t>．当血液流经肾脏时，</w:t>
      </w:r>
      <w:r>
        <w:rPr>
          <w:color w:val="000000"/>
        </w:rPr>
        <w:t>________</w:t>
      </w:r>
      <w:r>
        <w:rPr>
          <w:color w:val="000000"/>
        </w:rPr>
        <w:t>浓度出现了图四的变化，发生在图三中的</w:t>
      </w:r>
      <w:r>
        <w:rPr>
          <w:color w:val="000000"/>
        </w:rPr>
        <w:t>________</w:t>
      </w:r>
      <w:r>
        <w:rPr>
          <w:color w:val="000000"/>
        </w:rPr>
        <w:t>部位（填字母）．</w:t>
      </w:r>
    </w:p>
    <w:p w:rsidR="009F3F33">
      <w:r>
        <w:br w:type="page"/>
      </w:r>
    </w:p>
    <w:p w:rsidR="009F3F33">
      <w:pPr>
        <w:jc w:val="center"/>
      </w:pPr>
      <w:r>
        <w:rPr>
          <w:b/>
          <w:bCs/>
          <w:sz w:val="28"/>
          <w:szCs w:val="28"/>
        </w:rPr>
        <w:t>答案解析部分</w:t>
      </w:r>
    </w:p>
    <w:p w:rsidR="009F3F33">
      <w:r>
        <w:t>一、单选题</w:t>
      </w:r>
    </w:p>
    <w:p w:rsidR="009F3F33">
      <w:pPr>
        <w:spacing w:after="0"/>
      </w:pPr>
      <w:r>
        <w:rPr>
          <w:color w:val="000000"/>
        </w:rPr>
        <w:t>1.</w:t>
      </w:r>
      <w:r>
        <w:rPr>
          <w:color w:val="0000FF"/>
        </w:rPr>
        <w:t>【答案</w:t>
      </w:r>
      <w:r>
        <w:rPr>
          <w:color w:val="0000FF"/>
        </w:rPr>
        <w:t>】</w:t>
      </w:r>
      <w:r>
        <w:rPr>
          <w:color w:val="000000"/>
        </w:rPr>
        <w:t xml:space="preserve">A  </w:t>
      </w:r>
    </w:p>
    <w:p w:rsidR="00CA1ACB">
      <w:pPr>
        <w:spacing w:after="0"/>
      </w:pPr>
      <w:r>
        <w:rPr>
          <w:color w:val="0000FF"/>
        </w:rPr>
        <w:t>【解析】</w:t>
      </w:r>
      <w:r>
        <w:rPr>
          <w:color w:val="000000"/>
        </w:rPr>
        <w:t>【解答】解：</w:t>
      </w:r>
      <w:r>
        <w:rPr>
          <w:color w:val="000000"/>
        </w:rPr>
        <w:t>A</w:t>
      </w:r>
      <w:r>
        <w:rPr>
          <w:color w:val="000000"/>
        </w:rPr>
        <w:t>、罂粟是生产毒品的主要原料，不属于毒品危害，</w:t>
      </w:r>
      <w:r>
        <w:rPr>
          <w:color w:val="000000"/>
        </w:rPr>
        <w:t>A</w:t>
      </w:r>
      <w:r>
        <w:rPr>
          <w:color w:val="000000"/>
        </w:rPr>
        <w:t>符合题意；</w:t>
      </w:r>
    </w:p>
    <w:p w:rsidR="009F3F33">
      <w:pPr>
        <w:spacing w:after="0"/>
      </w:pPr>
      <w:r>
        <w:rPr>
          <w:color w:val="000000"/>
        </w:rPr>
        <w:t>B</w:t>
      </w:r>
      <w:r>
        <w:rPr>
          <w:color w:val="000000"/>
        </w:rPr>
        <w:t>、毒品具有很强的成瘾性，一旦沾染，很难戒除，严重危害人体身心健康，危害社会，</w:t>
      </w:r>
      <w:r>
        <w:rPr>
          <w:color w:val="000000"/>
        </w:rPr>
        <w:t>B</w:t>
      </w:r>
      <w:r>
        <w:rPr>
          <w:color w:val="000000"/>
        </w:rPr>
        <w:t>不符合题意；</w:t>
      </w:r>
    </w:p>
    <w:p w:rsidR="009F3F33">
      <w:pPr>
        <w:spacing w:after="0"/>
      </w:pPr>
      <w:r>
        <w:rPr>
          <w:color w:val="000000"/>
        </w:rPr>
        <w:t>C</w:t>
      </w:r>
      <w:r>
        <w:rPr>
          <w:color w:val="000000"/>
        </w:rPr>
        <w:t>、吸食毒品会造成人体的免疫力下降，记忆力下降，</w:t>
      </w:r>
      <w:r>
        <w:rPr>
          <w:color w:val="000000"/>
        </w:rPr>
        <w:t>C</w:t>
      </w:r>
      <w:r>
        <w:rPr>
          <w:color w:val="000000"/>
        </w:rPr>
        <w:t>不符合题意；</w:t>
      </w:r>
    </w:p>
    <w:p w:rsidR="009F3F33">
      <w:pPr>
        <w:spacing w:after="0"/>
      </w:pPr>
      <w:r>
        <w:rPr>
          <w:color w:val="000000"/>
        </w:rPr>
        <w:t>D</w:t>
      </w:r>
      <w:r>
        <w:rPr>
          <w:color w:val="000000"/>
        </w:rPr>
        <w:t>、吸食毒品会影响人体的消化、神经系统等的功能，</w:t>
      </w:r>
      <w:r>
        <w:rPr>
          <w:color w:val="000000"/>
        </w:rPr>
        <w:t>D</w:t>
      </w:r>
      <w:r>
        <w:rPr>
          <w:color w:val="000000"/>
        </w:rPr>
        <w:t>不符合题意．</w:t>
      </w:r>
    </w:p>
    <w:p w:rsidR="009F3F33">
      <w:pPr>
        <w:spacing w:after="0"/>
      </w:pPr>
      <w:r>
        <w:rPr>
          <w:color w:val="000000"/>
        </w:rPr>
        <w:t>故答案为：</w:t>
      </w:r>
      <w:r>
        <w:rPr>
          <w:color w:val="000000"/>
        </w:rPr>
        <w:t>A</w:t>
      </w:r>
      <w:r>
        <w:rPr>
          <w:color w:val="000000"/>
        </w:rPr>
        <w:t>．</w:t>
      </w:r>
    </w:p>
    <w:p w:rsidR="009F3F33">
      <w:pPr>
        <w:spacing w:after="0"/>
      </w:pPr>
      <w:r>
        <w:rPr>
          <w:color w:val="000000"/>
        </w:rPr>
        <w:t>【分析】毒品对中枢神经系统和周围神经系统都有很大的损害，可产生异常的兴奋、抑制等作用，出现一系列神经、精神症状，如失眠、烦躁、惊厥、麻痹、记忆力下降、主动性降低、性格孤僻、意志消沉、周围神经炎等．对心血管系统、呼吸系统、消化系统和生殖系统等都会造成严重的危害．</w:t>
      </w:r>
    </w:p>
    <w:p w:rsidR="009F3F33">
      <w:pPr>
        <w:spacing w:after="0"/>
      </w:pPr>
      <w:r>
        <w:rPr>
          <w:color w:val="000000"/>
        </w:rPr>
        <w:t>2.</w:t>
      </w:r>
      <w:r>
        <w:rPr>
          <w:color w:val="0000FF"/>
        </w:rPr>
        <w:t>【答案】</w:t>
      </w:r>
      <w:r>
        <w:rPr>
          <w:color w:val="000000"/>
        </w:rPr>
        <w:t xml:space="preserve">A  </w:t>
      </w:r>
    </w:p>
    <w:p w:rsidR="00CA1ACB">
      <w:pPr>
        <w:spacing w:after="0"/>
      </w:pPr>
      <w:r>
        <w:rPr>
          <w:color w:val="0000FF"/>
        </w:rPr>
        <w:t>【解析】</w:t>
      </w:r>
      <w:r>
        <w:rPr>
          <w:color w:val="000000"/>
        </w:rPr>
        <w:t>【解答】解：青少年应坚决拒绝毒品，因为吸食毒品会影响人体的健康，危害极大。对本人、他人、家庭、社会都会造成很大的危害。毒品对中枢神经系统和周围神经系统都有很大的损害，可产生异常的兴奋、抑制等作用，出现一系列神经、精神症状，如失眠、烦躁、惊厥、麻痹、记忆力下降、主动性降低、性格孤僻、意志消沉、周围神经炎等。对心血管系统、呼吸系统、消化系统和生殖系统等都会造成严重的危害。毒品具有很强的成瘾性，一旦沾染，很难戒除，严重危害人体身心健康，危害社会。</w:t>
      </w:r>
      <w:r>
        <w:rPr>
          <w:color w:val="000000"/>
        </w:rPr>
        <w:t xml:space="preserve"> </w:t>
      </w:r>
      <w:r>
        <w:rPr>
          <w:color w:val="000000"/>
        </w:rPr>
        <w:t>一而再、再而三地吸毒形成了对毒品的依赖性之后，吸毒后的快感会不断递</w:t>
      </w:r>
      <w:r>
        <w:rPr>
          <w:color w:val="000000"/>
        </w:rPr>
        <w:t>减，因此，为了达到与原来同样的刺激强度，吸毒者必须加大剂量，如果毒品用量过度会引起吸食者猝死，后果不堪设想。青少年要坚决远离毒品，坚决杜绝</w:t>
      </w:r>
      <w:r>
        <w:rPr>
          <w:color w:val="000000"/>
        </w:rPr>
        <w:t>“</w:t>
      </w:r>
      <w:r>
        <w:rPr>
          <w:color w:val="000000"/>
        </w:rPr>
        <w:t>第一口</w:t>
      </w:r>
      <w:r>
        <w:rPr>
          <w:color w:val="000000"/>
        </w:rPr>
        <w:t>”</w:t>
      </w:r>
      <w:r>
        <w:rPr>
          <w:color w:val="000000"/>
        </w:rPr>
        <w:t>，吸毒往往是从第一口开始的，一旦开始，就会成瘾。因此青少年对待毒品应持有的态度是坚决拒绝，绝不沾染。</w:t>
      </w:r>
    </w:p>
    <w:p w:rsidR="009F3F33">
      <w:pPr>
        <w:spacing w:after="0"/>
      </w:pPr>
      <w:r>
        <w:rPr>
          <w:color w:val="000000"/>
        </w:rPr>
        <w:t>故选：</w:t>
      </w:r>
      <w:r>
        <w:rPr>
          <w:color w:val="000000"/>
        </w:rPr>
        <w:t>A</w:t>
      </w:r>
    </w:p>
    <w:p w:rsidR="009F3F33">
      <w:pPr>
        <w:spacing w:after="0"/>
      </w:pPr>
      <w:r>
        <w:rPr>
          <w:color w:val="000000"/>
        </w:rPr>
        <w:t>3.</w:t>
      </w:r>
      <w:r>
        <w:rPr>
          <w:color w:val="0000FF"/>
        </w:rPr>
        <w:t>【答案】</w:t>
      </w:r>
      <w:r>
        <w:rPr>
          <w:color w:val="000000"/>
        </w:rPr>
        <w:t xml:space="preserve"> C   </w:t>
      </w:r>
    </w:p>
    <w:p w:rsidR="009F3F33">
      <w:pPr>
        <w:spacing w:after="0"/>
      </w:pPr>
      <w:r>
        <w:rPr>
          <w:color w:val="0000FF"/>
        </w:rPr>
        <w:t>【解析】</w:t>
      </w:r>
      <w:r>
        <w:rPr>
          <w:color w:val="000000"/>
        </w:rPr>
        <w:t>【解答】</w:t>
      </w:r>
      <w:r>
        <w:rPr>
          <w:color w:val="000000"/>
        </w:rPr>
        <w:t>A</w:t>
      </w:r>
      <w:r>
        <w:rPr>
          <w:color w:val="000000"/>
        </w:rPr>
        <w:t>、近视眼是不注意用眼卫生引起，而色盲是遗传病，不是由生活方式引起的，</w:t>
      </w:r>
      <w:r>
        <w:rPr>
          <w:color w:val="000000"/>
        </w:rPr>
        <w:t>A</w:t>
      </w:r>
      <w:r>
        <w:rPr>
          <w:color w:val="000000"/>
        </w:rPr>
        <w:t>不符合题意；</w:t>
      </w:r>
      <w:r>
        <w:br/>
      </w:r>
      <w:r>
        <w:rPr>
          <w:color w:val="000000"/>
        </w:rPr>
        <w:t>B</w:t>
      </w:r>
      <w:r>
        <w:rPr>
          <w:color w:val="000000"/>
        </w:rPr>
        <w:t>、血管疾病是不良的生活习惯引起的，而白化病是遗传病，不是由生活方式引起的，</w:t>
      </w:r>
      <w:r>
        <w:rPr>
          <w:color w:val="000000"/>
        </w:rPr>
        <w:t>B</w:t>
      </w:r>
      <w:r>
        <w:rPr>
          <w:color w:val="000000"/>
        </w:rPr>
        <w:t>不符合题意；</w:t>
      </w:r>
      <w:r>
        <w:br/>
      </w:r>
      <w:r>
        <w:rPr>
          <w:color w:val="000000"/>
        </w:rPr>
        <w:t>C</w:t>
      </w:r>
      <w:r>
        <w:rPr>
          <w:color w:val="000000"/>
        </w:rPr>
        <w:t>、常进食较高热量的饮食、较多的</w:t>
      </w:r>
      <w:r>
        <w:rPr>
          <w:color w:val="000000"/>
        </w:rPr>
        <w:t>动物脂肪、胆固醇者易患冠心病；癌症是不良的生活习惯引起的，合理的饮食可以预防和降低癌症的发生，</w:t>
      </w:r>
      <w:r>
        <w:rPr>
          <w:color w:val="000000"/>
        </w:rPr>
        <w:t>C</w:t>
      </w:r>
      <w:r>
        <w:rPr>
          <w:color w:val="000000"/>
        </w:rPr>
        <w:t>符合题意；</w:t>
      </w:r>
      <w:r>
        <w:br/>
      </w:r>
      <w:r>
        <w:rPr>
          <w:color w:val="000000"/>
        </w:rPr>
        <w:t>D</w:t>
      </w:r>
      <w:r>
        <w:rPr>
          <w:color w:val="000000"/>
        </w:rPr>
        <w:t>、糖尿病是胰岛素分泌不足引起的，先天性聋哑是遗传病，不是由生活方式引起的，故</w:t>
      </w:r>
      <w:r>
        <w:rPr>
          <w:color w:val="000000"/>
        </w:rPr>
        <w:t>D</w:t>
      </w:r>
      <w:r>
        <w:rPr>
          <w:color w:val="000000"/>
        </w:rPr>
        <w:t>不符合题意。</w:t>
      </w:r>
    </w:p>
    <w:p w:rsidR="009F3F33">
      <w:pPr>
        <w:spacing w:after="0"/>
      </w:pPr>
      <w:r>
        <w:rPr>
          <w:color w:val="000000"/>
        </w:rPr>
        <w:t>故答案为：</w:t>
      </w:r>
      <w:r>
        <w:rPr>
          <w:color w:val="000000"/>
        </w:rPr>
        <w:t>C</w:t>
      </w:r>
    </w:p>
    <w:p w:rsidR="009F3F33">
      <w:pPr>
        <w:spacing w:after="0"/>
      </w:pPr>
      <w:r>
        <w:rPr>
          <w:color w:val="000000"/>
        </w:rPr>
        <w:t>【分析】健康的生活方式不仅有利于预防各种疾病，而且有利于提高人们的健康水平，提高生活质量．值得注意的是，尽管大多数慢性疾病是在成年期发生的，但许多与之有关的不良生活方式却是在儿童和青少年时期形成的．选择健康的生活方式，要从我做起，从现在做起：坚持合理营养；坚持体育锻炼；按时作息；不吸烟、不喝酒；</w:t>
      </w:r>
      <w:r>
        <w:rPr>
          <w:color w:val="000000"/>
        </w:rPr>
        <w:t>拒绝毒品；合理用药；积极参加集体活动．</w:t>
      </w:r>
    </w:p>
    <w:p w:rsidR="009F3F33">
      <w:pPr>
        <w:spacing w:after="0"/>
      </w:pPr>
      <w:r>
        <w:rPr>
          <w:color w:val="000000"/>
        </w:rPr>
        <w:t>4.</w:t>
      </w:r>
      <w:r>
        <w:rPr>
          <w:color w:val="0000FF"/>
        </w:rPr>
        <w:t>【答案】</w:t>
      </w:r>
      <w:r>
        <w:rPr>
          <w:color w:val="000000"/>
        </w:rPr>
        <w:t xml:space="preserve"> D   </w:t>
      </w:r>
    </w:p>
    <w:p w:rsidR="00CA1ACB">
      <w:pPr>
        <w:spacing w:after="0"/>
      </w:pPr>
      <w:r>
        <w:rPr>
          <w:color w:val="0000FF"/>
        </w:rPr>
        <w:t>【解析】</w:t>
      </w:r>
      <w:r>
        <w:rPr>
          <w:color w:val="000000"/>
        </w:rPr>
        <w:t>【分析】健康的生活方式不仅有利于预防各种疾病，而且有利于提高人们的健康水平，提高生活质量，值得注意的是，尽管大多数慢性疾病是在成年期发生的，但许多与之有关的不良生活方式却是在儿童和青少年时期形成的，选择健康的生活方式，要从我做起，从现在做起：坚持合理营养，坚持体育锻炼，按时作息，不吸烟、不喝酒，拒绝毒品，合理用药，积极参加集体活动，只有</w:t>
      </w:r>
      <w:r>
        <w:rPr>
          <w:color w:val="000000"/>
        </w:rPr>
        <w:t>①</w:t>
      </w:r>
      <w:r>
        <w:rPr>
          <w:color w:val="000000"/>
        </w:rPr>
        <w:t>常换毛巾和牙刷是健康的生活方式，所以此题答案为</w:t>
      </w:r>
      <w:r>
        <w:rPr>
          <w:color w:val="000000"/>
        </w:rPr>
        <w:t>D</w:t>
      </w:r>
      <w:r>
        <w:rPr>
          <w:color w:val="000000"/>
        </w:rPr>
        <w:t>。</w:t>
      </w:r>
      <w:r>
        <w:br/>
      </w:r>
      <w:r>
        <w:rPr>
          <w:color w:val="000000"/>
        </w:rPr>
        <w:t>【点评】此题为基础题，解答此题的关键是熟知健康的</w:t>
      </w:r>
      <w:r>
        <w:rPr>
          <w:color w:val="000000"/>
        </w:rPr>
        <w:t>生活方式，可结合自身来分析。</w:t>
      </w:r>
    </w:p>
    <w:p w:rsidR="009F3F33">
      <w:pPr>
        <w:spacing w:after="0"/>
      </w:pPr>
      <w:r>
        <w:rPr>
          <w:color w:val="000000"/>
        </w:rPr>
        <w:t>5.</w:t>
      </w:r>
      <w:r>
        <w:rPr>
          <w:color w:val="0000FF"/>
        </w:rPr>
        <w:t>【答案】</w:t>
      </w:r>
      <w:r>
        <w:rPr>
          <w:color w:val="000000"/>
        </w:rPr>
        <w:t xml:space="preserve"> C   </w:t>
      </w:r>
    </w:p>
    <w:p w:rsidR="00CA1ACB">
      <w:pPr>
        <w:spacing w:after="0"/>
      </w:pPr>
      <w:r>
        <w:rPr>
          <w:color w:val="0000FF"/>
        </w:rPr>
        <w:t>【解析】</w:t>
      </w:r>
      <w:r>
        <w:rPr>
          <w:color w:val="000000"/>
        </w:rPr>
        <w:t>【解答】解：据分析，吸烟时产生烟雾里有</w:t>
      </w:r>
      <w:r>
        <w:rPr>
          <w:color w:val="000000"/>
        </w:rPr>
        <w:t>40</w:t>
      </w:r>
      <w:r>
        <w:rPr>
          <w:color w:val="000000"/>
        </w:rPr>
        <w:t>多种致癌物质，还有十多种会促进癌发展的物质，其中对人体危害最大的是尼古丁、一氧化碳焦油和多种其它金属化合物．一支烟所含的尼古丁就足以杀死一只小白鼠．香烟烟雾中大量的一氧化碳同血红蛋白的结合能力比氧大</w:t>
      </w:r>
      <w:r>
        <w:rPr>
          <w:color w:val="000000"/>
        </w:rPr>
        <w:t>240</w:t>
      </w:r>
      <w:r>
        <w:rPr>
          <w:color w:val="000000"/>
        </w:rPr>
        <w:t>﹣</w:t>
      </w:r>
      <w:r>
        <w:rPr>
          <w:color w:val="000000"/>
        </w:rPr>
        <w:t>300</w:t>
      </w:r>
      <w:r>
        <w:rPr>
          <w:color w:val="000000"/>
        </w:rPr>
        <w:t>倍，严重地削弱了红细胞的携氧能力，因此，吸烟使血液凝结加快，容易引起心肌梗塞、中风、心肌缺氧等心血管疾病．更为严重的是，吸烟者还严重妨碍他人健康．研究结果表明，吸烟者吸烟时对旁人的危害比对他自己</w:t>
      </w:r>
      <w:r>
        <w:rPr>
          <w:color w:val="000000"/>
        </w:rPr>
        <w:t>还大．可见</w:t>
      </w:r>
      <w:r>
        <w:rPr>
          <w:color w:val="000000"/>
        </w:rPr>
        <w:t>C</w:t>
      </w:r>
      <w:r>
        <w:rPr>
          <w:color w:val="000000"/>
        </w:rPr>
        <w:t>符合题意．</w:t>
      </w:r>
    </w:p>
    <w:p w:rsidR="009F3F33">
      <w:pPr>
        <w:spacing w:after="0"/>
      </w:pPr>
      <w:r>
        <w:rPr>
          <w:color w:val="000000"/>
        </w:rPr>
        <w:t>故答案为：</w:t>
      </w:r>
      <w:r>
        <w:rPr>
          <w:color w:val="000000"/>
        </w:rPr>
        <w:t>C</w:t>
      </w:r>
    </w:p>
    <w:p w:rsidR="009F3F33">
      <w:pPr>
        <w:spacing w:after="0"/>
      </w:pPr>
      <w:r>
        <w:rPr>
          <w:color w:val="000000"/>
        </w:rPr>
        <w:t>【分析】此题主要考查的是吸烟的危害，思考解答．</w:t>
      </w:r>
    </w:p>
    <w:p w:rsidR="009F3F33">
      <w:pPr>
        <w:spacing w:after="0"/>
      </w:pPr>
      <w:r>
        <w:rPr>
          <w:color w:val="000000"/>
        </w:rPr>
        <w:t>6.</w:t>
      </w:r>
      <w:r>
        <w:rPr>
          <w:color w:val="0000FF"/>
        </w:rPr>
        <w:t>【答案】</w:t>
      </w:r>
      <w:r>
        <w:rPr>
          <w:color w:val="000000"/>
        </w:rPr>
        <w:t xml:space="preserve">D  </w:t>
      </w:r>
    </w:p>
    <w:p w:rsidR="00CA1ACB">
      <w:pPr>
        <w:spacing w:after="0"/>
      </w:pPr>
      <w:r>
        <w:rPr>
          <w:color w:val="0000FF"/>
        </w:rPr>
        <w:t>【解析】</w:t>
      </w:r>
      <w:r>
        <w:rPr>
          <w:color w:val="000000"/>
        </w:rPr>
        <w:t>【解答】当情绪不好时，有意识地转移话题，或者做点别的事情，如听音乐、看电视、打球、下棋、外出跑步等，来分散自己的注意力，这样可以使情绪得到缓解</w:t>
      </w:r>
      <w:r>
        <w:rPr>
          <w:color w:val="000000"/>
        </w:rPr>
        <w:t>.</w:t>
      </w:r>
      <w:r>
        <w:rPr>
          <w:color w:val="000000"/>
        </w:rPr>
        <w:t>不能喝酒消愁，故答案选</w:t>
      </w:r>
      <w:r>
        <w:rPr>
          <w:color w:val="000000"/>
        </w:rPr>
        <w:t>D</w:t>
      </w:r>
      <w:r>
        <w:rPr>
          <w:color w:val="000000"/>
        </w:rPr>
        <w:t>。</w:t>
      </w:r>
    </w:p>
    <w:p w:rsidR="009F3F33">
      <w:pPr>
        <w:spacing w:after="0"/>
      </w:pPr>
      <w:r>
        <w:rPr>
          <w:color w:val="000000"/>
        </w:rPr>
        <w:t>【分析】在日常生活中，遇到不顺心的事，每个人都会或多或少地出现一些情绪问题，如紧张、生气、烦恼等．还可以把自己心中的烦恼向亲人或知心的朋友诉说甚至大哭一场，把积压在内心的烦恼宣泄出来，这样也会有利于身心健康．但是，要注意宣</w:t>
      </w:r>
      <w:r>
        <w:rPr>
          <w:color w:val="000000"/>
        </w:rPr>
        <w:t>泄的对象、地点和场合；方法也要适当，避免伤害别人。当你想得到一件东西，或者想做某件事而未能成功时，为了减少内心的失望，可以找一个适当的理由来安慰自己，这样可以帮助你在挫折面前接受现实，保持较为乐观的态度，</w:t>
      </w:r>
    </w:p>
    <w:p w:rsidR="009F3F33">
      <w:pPr>
        <w:spacing w:after="0"/>
      </w:pPr>
      <w:r>
        <w:rPr>
          <w:color w:val="000000"/>
        </w:rPr>
        <w:t>7.</w:t>
      </w:r>
      <w:r>
        <w:rPr>
          <w:color w:val="0000FF"/>
        </w:rPr>
        <w:t>【答案】</w:t>
      </w:r>
      <w:r>
        <w:rPr>
          <w:color w:val="000000"/>
        </w:rPr>
        <w:t xml:space="preserve">B  </w:t>
      </w:r>
    </w:p>
    <w:p w:rsidR="00CA1ACB">
      <w:pPr>
        <w:spacing w:after="0"/>
      </w:pPr>
      <w:r>
        <w:rPr>
          <w:color w:val="0000FF"/>
        </w:rPr>
        <w:t>【解析】</w:t>
      </w:r>
      <w:r>
        <w:rPr>
          <w:color w:val="000000"/>
        </w:rPr>
        <w:t>【解答】</w:t>
      </w:r>
      <w:r>
        <w:rPr>
          <w:color w:val="000000"/>
        </w:rPr>
        <w:t>A</w:t>
      </w:r>
      <w:r>
        <w:rPr>
          <w:color w:val="000000"/>
        </w:rPr>
        <w:t>、受到挫折心情不好时，可以把自己心中的烦恼向亲人或知心的朋友诉说甚至大哭一场，把积压在内心的烦恼宣泄出来，这样也会有利于身心健康，</w:t>
      </w:r>
      <w:r>
        <w:rPr>
          <w:color w:val="000000"/>
        </w:rPr>
        <w:t>A</w:t>
      </w:r>
      <w:r>
        <w:rPr>
          <w:color w:val="000000"/>
        </w:rPr>
        <w:t>正确；</w:t>
      </w:r>
    </w:p>
    <w:p w:rsidR="009F3F33">
      <w:pPr>
        <w:spacing w:after="0"/>
      </w:pPr>
      <w:r>
        <w:rPr>
          <w:color w:val="000000"/>
        </w:rPr>
        <w:t>B</w:t>
      </w:r>
      <w:r>
        <w:rPr>
          <w:color w:val="000000"/>
        </w:rPr>
        <w:t>、砸坏课桌不利于不良情绪的宣泄，不利于心理健康，</w:t>
      </w:r>
      <w:r>
        <w:rPr>
          <w:color w:val="000000"/>
        </w:rPr>
        <w:t>B</w:t>
      </w:r>
      <w:r>
        <w:rPr>
          <w:color w:val="000000"/>
        </w:rPr>
        <w:t>错误．</w:t>
      </w:r>
    </w:p>
    <w:p w:rsidR="009F3F33">
      <w:pPr>
        <w:spacing w:after="0"/>
      </w:pPr>
      <w:r>
        <w:rPr>
          <w:color w:val="000000"/>
        </w:rPr>
        <w:t>C</w:t>
      </w:r>
      <w:r>
        <w:rPr>
          <w:color w:val="000000"/>
        </w:rPr>
        <w:t>、可以寻求老师家长的帮助，</w:t>
      </w:r>
      <w:r>
        <w:rPr>
          <w:color w:val="000000"/>
        </w:rPr>
        <w:t>C</w:t>
      </w:r>
      <w:r>
        <w:rPr>
          <w:color w:val="000000"/>
        </w:rPr>
        <w:t>正确；</w:t>
      </w:r>
    </w:p>
    <w:p w:rsidR="009F3F33">
      <w:pPr>
        <w:spacing w:after="0"/>
      </w:pPr>
      <w:r>
        <w:rPr>
          <w:color w:val="000000"/>
        </w:rPr>
        <w:t>D</w:t>
      </w:r>
      <w:r>
        <w:rPr>
          <w:color w:val="000000"/>
        </w:rPr>
        <w:t>、受到挫折时，可以向家长诉说，需求帮助，</w:t>
      </w:r>
      <w:r>
        <w:rPr>
          <w:color w:val="000000"/>
        </w:rPr>
        <w:t>D</w:t>
      </w:r>
      <w:r>
        <w:rPr>
          <w:color w:val="000000"/>
        </w:rPr>
        <w:t>正确．</w:t>
      </w:r>
    </w:p>
    <w:p w:rsidR="009F3F33">
      <w:pPr>
        <w:spacing w:after="0"/>
      </w:pPr>
      <w:r>
        <w:rPr>
          <w:color w:val="000000"/>
        </w:rPr>
        <w:t>故选：</w:t>
      </w:r>
      <w:r>
        <w:rPr>
          <w:color w:val="000000"/>
        </w:rPr>
        <w:t>B</w:t>
      </w:r>
      <w:r>
        <w:rPr>
          <w:color w:val="000000"/>
        </w:rPr>
        <w:t>．</w:t>
      </w:r>
    </w:p>
    <w:p w:rsidR="009F3F33">
      <w:pPr>
        <w:spacing w:after="0"/>
      </w:pPr>
      <w:r>
        <w:rPr>
          <w:color w:val="000000"/>
        </w:rPr>
        <w:t>【分析】调节自己的情绪可概括为：一、转移注意力．二、宣泄．三、自我安慰，据此答题．</w:t>
      </w:r>
    </w:p>
    <w:p w:rsidR="009F3F33">
      <w:pPr>
        <w:spacing w:after="0"/>
      </w:pPr>
      <w:r>
        <w:rPr>
          <w:color w:val="000000"/>
        </w:rPr>
        <w:t>8.</w:t>
      </w:r>
      <w:r>
        <w:rPr>
          <w:color w:val="0000FF"/>
        </w:rPr>
        <w:t>【答案】</w:t>
      </w:r>
      <w:r>
        <w:rPr>
          <w:color w:val="000000"/>
        </w:rPr>
        <w:t xml:space="preserve">D  </w:t>
      </w:r>
    </w:p>
    <w:p w:rsidR="00CA1ACB">
      <w:pPr>
        <w:spacing w:after="0"/>
      </w:pPr>
      <w:r>
        <w:rPr>
          <w:color w:val="0000FF"/>
        </w:rPr>
        <w:t>【解析】</w:t>
      </w:r>
      <w:r>
        <w:rPr>
          <w:color w:val="000000"/>
        </w:rPr>
        <w:t>【解答】解：</w:t>
      </w:r>
      <w:r>
        <w:rPr>
          <w:color w:val="000000"/>
        </w:rPr>
        <w:t>A</w:t>
      </w:r>
      <w:r>
        <w:rPr>
          <w:color w:val="000000"/>
        </w:rPr>
        <w:t>、人常说：</w:t>
      </w:r>
      <w:r>
        <w:rPr>
          <w:color w:val="000000"/>
        </w:rPr>
        <w:t>“</w:t>
      </w:r>
      <w:r>
        <w:rPr>
          <w:color w:val="000000"/>
        </w:rPr>
        <w:t>民以食为天，食以安为先</w:t>
      </w:r>
      <w:r>
        <w:rPr>
          <w:color w:val="000000"/>
        </w:rPr>
        <w:t>”</w:t>
      </w:r>
      <w:r>
        <w:rPr>
          <w:color w:val="000000"/>
        </w:rPr>
        <w:t>．随着人们物质生活水平的不断提高．食品的安全性越来越受人们的关注，远离垃圾食品，正确；</w:t>
      </w:r>
    </w:p>
    <w:p w:rsidR="009F3F33">
      <w:pPr>
        <w:spacing w:after="0"/>
      </w:pPr>
      <w:r>
        <w:rPr>
          <w:color w:val="000000"/>
        </w:rPr>
        <w:t>B</w:t>
      </w:r>
      <w:r>
        <w:rPr>
          <w:color w:val="000000"/>
        </w:rPr>
        <w:t>、要养成打喷嚏时应遮掩口鼻或避开他人等良好的个人卫生习惯，正确；</w:t>
      </w:r>
    </w:p>
    <w:p w:rsidR="009F3F33">
      <w:pPr>
        <w:spacing w:after="0"/>
      </w:pPr>
      <w:r>
        <w:rPr>
          <w:color w:val="000000"/>
        </w:rPr>
        <w:t>C</w:t>
      </w:r>
      <w:r>
        <w:rPr>
          <w:color w:val="000000"/>
        </w:rPr>
        <w:t>、吸毒品会影响人体的健康，危害极大．对本人、他人、家庭、社会都会造成很大的危害，正确；</w:t>
      </w:r>
    </w:p>
    <w:p w:rsidR="009F3F33">
      <w:pPr>
        <w:spacing w:after="0"/>
      </w:pPr>
      <w:r>
        <w:rPr>
          <w:color w:val="000000"/>
        </w:rPr>
        <w:t>D</w:t>
      </w:r>
      <w:r>
        <w:rPr>
          <w:color w:val="000000"/>
        </w:rPr>
        <w:t>、要合理用药，是药三分毒，不能滥用抗</w:t>
      </w:r>
      <w:r>
        <w:rPr>
          <w:color w:val="000000"/>
        </w:rPr>
        <w:t>生素，错误．</w:t>
      </w:r>
    </w:p>
    <w:p w:rsidR="009F3F33">
      <w:pPr>
        <w:spacing w:after="0"/>
      </w:pPr>
      <w:r>
        <w:rPr>
          <w:color w:val="000000"/>
        </w:rPr>
        <w:t>故选：</w:t>
      </w:r>
      <w:r>
        <w:rPr>
          <w:color w:val="000000"/>
        </w:rPr>
        <w:t>D</w:t>
      </w:r>
      <w:r>
        <w:rPr>
          <w:color w:val="000000"/>
        </w:rPr>
        <w:t>．</w:t>
      </w:r>
    </w:p>
    <w:p w:rsidR="009F3F33">
      <w:pPr>
        <w:spacing w:after="0"/>
      </w:pPr>
      <w:r>
        <w:rPr>
          <w:color w:val="000000"/>
        </w:rPr>
        <w:t>【分析】健康的生活方式有：生活有规律、合理膳食、合理用药、异性同学间应建立真诚友谊、积极参加文娱活动和体育运动、不吸烟、不酗酒、拒绝毒品等</w:t>
      </w:r>
    </w:p>
    <w:p w:rsidR="009F3F33">
      <w:pPr>
        <w:spacing w:after="0"/>
      </w:pPr>
      <w:r>
        <w:rPr>
          <w:color w:val="000000"/>
        </w:rPr>
        <w:t>9.</w:t>
      </w:r>
      <w:r>
        <w:rPr>
          <w:color w:val="0000FF"/>
        </w:rPr>
        <w:t>【答案】</w:t>
      </w:r>
      <w:r>
        <w:rPr>
          <w:color w:val="000000"/>
        </w:rPr>
        <w:t xml:space="preserve">A  </w:t>
      </w:r>
    </w:p>
    <w:p w:rsidR="00CA1ACB">
      <w:pPr>
        <w:spacing w:after="0"/>
      </w:pPr>
      <w:r>
        <w:rPr>
          <w:color w:val="0000FF"/>
        </w:rPr>
        <w:t>【解析】</w:t>
      </w:r>
      <w:r>
        <w:rPr>
          <w:color w:val="000000"/>
        </w:rPr>
        <w:t>【解答】现代人的健康内容包括：躯体健康、心理健康、心灵健康、社会健康、智力健康、道德健康、环境健康等．健康的生活方式有：作息有规律、保证均衡营养、一日三餐按时就餐、异性同学间应建立真诚友谊、积极参加文娱活动和体育运动、不吸烟、不酗酒、拒绝毒品等．青少年思想发育不成熟，生活经验少，有了心理矛盾，及时向老师、家长请教，不能闷在心理，否则会影响身体健康．</w:t>
      </w:r>
    </w:p>
    <w:p w:rsidR="009F3F33">
      <w:pPr>
        <w:spacing w:after="0"/>
      </w:pPr>
      <w:r>
        <w:rPr>
          <w:color w:val="000000"/>
        </w:rPr>
        <w:t>①</w:t>
      </w:r>
      <w:r>
        <w:rPr>
          <w:color w:val="000000"/>
        </w:rPr>
        <w:t>每天坚持运动</w:t>
      </w:r>
      <w:r>
        <w:rPr>
          <w:color w:val="000000"/>
        </w:rPr>
        <w:t>③</w:t>
      </w:r>
      <w:r>
        <w:rPr>
          <w:color w:val="000000"/>
        </w:rPr>
        <w:t>不抽烟、不酗酒，拒绝毒品</w:t>
      </w:r>
      <w:r>
        <w:rPr>
          <w:color w:val="000000"/>
        </w:rPr>
        <w:t>④</w:t>
      </w:r>
      <w:r>
        <w:rPr>
          <w:color w:val="000000"/>
        </w:rPr>
        <w:t>多吃蔬菜、水果，适当吃高脂肪和高糖食物</w:t>
      </w:r>
      <w:r>
        <w:rPr>
          <w:color w:val="000000"/>
        </w:rPr>
        <w:t xml:space="preserve"> ⑥</w:t>
      </w:r>
      <w:r>
        <w:rPr>
          <w:color w:val="000000"/>
        </w:rPr>
        <w:t>挑选有包装的食品时，关注包装上的生产日期、保质期和包装是否完好无损</w:t>
      </w:r>
      <w:r>
        <w:rPr>
          <w:color w:val="000000"/>
        </w:rPr>
        <w:t>⑧</w:t>
      </w:r>
      <w:r>
        <w:rPr>
          <w:color w:val="000000"/>
        </w:rPr>
        <w:t>远离地</w:t>
      </w:r>
      <w:r>
        <w:rPr>
          <w:color w:val="000000"/>
        </w:rPr>
        <w:t>沟油，不吃没有卫生许可证的餐饮店或小摊加工的食品．属于健康生活方式；</w:t>
      </w:r>
    </w:p>
    <w:p w:rsidR="009F3F33">
      <w:pPr>
        <w:spacing w:after="0"/>
      </w:pPr>
      <w:r>
        <w:rPr>
          <w:color w:val="000000"/>
        </w:rPr>
        <w:t>②</w:t>
      </w:r>
      <w:r>
        <w:rPr>
          <w:color w:val="000000"/>
        </w:rPr>
        <w:t>学习废寝忘食，通宵达旦</w:t>
      </w:r>
      <w:r>
        <w:rPr>
          <w:color w:val="000000"/>
        </w:rPr>
        <w:t>⑤</w:t>
      </w:r>
      <w:r>
        <w:rPr>
          <w:color w:val="000000"/>
        </w:rPr>
        <w:t>在外用餐时用一次性筷子和餐盒</w:t>
      </w:r>
      <w:r>
        <w:rPr>
          <w:color w:val="000000"/>
        </w:rPr>
        <w:t>⑦</w:t>
      </w:r>
      <w:r>
        <w:rPr>
          <w:color w:val="000000"/>
        </w:rPr>
        <w:t>容易激动，脾气暴躁，属于不健康的生活方式．</w:t>
      </w:r>
    </w:p>
    <w:p w:rsidR="009F3F33">
      <w:pPr>
        <w:spacing w:after="0"/>
      </w:pPr>
      <w:r>
        <w:rPr>
          <w:color w:val="000000"/>
        </w:rPr>
        <w:t>故选：</w:t>
      </w:r>
      <w:r>
        <w:rPr>
          <w:color w:val="000000"/>
        </w:rPr>
        <w:t>A</w:t>
      </w:r>
      <w:r>
        <w:rPr>
          <w:color w:val="000000"/>
        </w:rPr>
        <w:t>．</w:t>
      </w:r>
    </w:p>
    <w:p w:rsidR="009F3F33">
      <w:pPr>
        <w:spacing w:after="0"/>
      </w:pPr>
      <w:r>
        <w:rPr>
          <w:color w:val="000000"/>
        </w:rPr>
        <w:t>【分析】人们在日常生活中所遵循的行为习惯，如果有利于增进身心健康水平，提高生活质量，就是健康的生活方式．</w:t>
      </w:r>
    </w:p>
    <w:p w:rsidR="009F3F33">
      <w:pPr>
        <w:spacing w:after="0"/>
      </w:pPr>
      <w:r>
        <w:rPr>
          <w:color w:val="000000"/>
        </w:rPr>
        <w:t>健康的生活方式的主要内容包括：</w:t>
      </w:r>
    </w:p>
    <w:p w:rsidR="009F3F33">
      <w:pPr>
        <w:spacing w:after="0"/>
      </w:pPr>
      <w:r>
        <w:rPr>
          <w:color w:val="000000"/>
        </w:rPr>
        <w:t>（</w:t>
      </w:r>
      <w:r>
        <w:rPr>
          <w:color w:val="000000"/>
        </w:rPr>
        <w:t>1</w:t>
      </w:r>
      <w:r>
        <w:rPr>
          <w:color w:val="000000"/>
        </w:rPr>
        <w:t>）营养配餐；合理膳食．</w:t>
      </w:r>
    </w:p>
    <w:p w:rsidR="009F3F33">
      <w:pPr>
        <w:spacing w:after="0"/>
      </w:pPr>
      <w:r>
        <w:rPr>
          <w:color w:val="000000"/>
        </w:rPr>
        <w:t>（</w:t>
      </w:r>
      <w:r>
        <w:rPr>
          <w:color w:val="000000"/>
        </w:rPr>
        <w:t>2</w:t>
      </w:r>
      <w:r>
        <w:rPr>
          <w:color w:val="000000"/>
        </w:rPr>
        <w:t>）按时作息；生活有规律．</w:t>
      </w:r>
    </w:p>
    <w:p w:rsidR="009F3F33">
      <w:pPr>
        <w:spacing w:after="0"/>
      </w:pPr>
      <w:r>
        <w:rPr>
          <w:color w:val="000000"/>
        </w:rPr>
        <w:t>（</w:t>
      </w:r>
      <w:r>
        <w:rPr>
          <w:color w:val="000000"/>
        </w:rPr>
        <w:t>3</w:t>
      </w:r>
      <w:r>
        <w:rPr>
          <w:color w:val="000000"/>
        </w:rPr>
        <w:t>）坚持体育锻炼；积极参加适量的体育运动．</w:t>
      </w:r>
    </w:p>
    <w:p w:rsidR="009F3F33">
      <w:pPr>
        <w:spacing w:after="0"/>
      </w:pPr>
      <w:r>
        <w:rPr>
          <w:color w:val="000000"/>
        </w:rPr>
        <w:t>（</w:t>
      </w:r>
      <w:r>
        <w:rPr>
          <w:color w:val="000000"/>
        </w:rPr>
        <w:t>4</w:t>
      </w:r>
      <w:r>
        <w:rPr>
          <w:color w:val="000000"/>
        </w:rPr>
        <w:t>）不吸烟、不喝酒．</w:t>
      </w:r>
    </w:p>
    <w:p w:rsidR="009F3F33">
      <w:pPr>
        <w:spacing w:after="0"/>
      </w:pPr>
      <w:r>
        <w:rPr>
          <w:color w:val="000000"/>
        </w:rPr>
        <w:t>（</w:t>
      </w:r>
      <w:r>
        <w:rPr>
          <w:color w:val="000000"/>
        </w:rPr>
        <w:t>5</w:t>
      </w:r>
      <w:r>
        <w:rPr>
          <w:color w:val="000000"/>
        </w:rPr>
        <w:t>）珍爱生命，拒绝毒品．</w:t>
      </w:r>
    </w:p>
    <w:p w:rsidR="009F3F33">
      <w:pPr>
        <w:spacing w:after="0"/>
      </w:pPr>
      <w:r>
        <w:rPr>
          <w:color w:val="000000"/>
        </w:rPr>
        <w:t>（</w:t>
      </w:r>
      <w:r>
        <w:rPr>
          <w:color w:val="000000"/>
        </w:rPr>
        <w:t>6</w:t>
      </w:r>
      <w:r>
        <w:rPr>
          <w:color w:val="000000"/>
        </w:rPr>
        <w:t>）积极参加集体活动．</w:t>
      </w:r>
    </w:p>
    <w:p w:rsidR="009F3F33">
      <w:pPr>
        <w:spacing w:after="0"/>
      </w:pPr>
      <w:r>
        <w:rPr>
          <w:color w:val="000000"/>
        </w:rPr>
        <w:t>10.</w:t>
      </w:r>
      <w:r>
        <w:rPr>
          <w:color w:val="0000FF"/>
        </w:rPr>
        <w:t>【答</w:t>
      </w:r>
      <w:r>
        <w:rPr>
          <w:color w:val="0000FF"/>
        </w:rPr>
        <w:t>案】</w:t>
      </w:r>
      <w:r>
        <w:rPr>
          <w:color w:val="000000"/>
        </w:rPr>
        <w:t xml:space="preserve"> C   </w:t>
      </w:r>
    </w:p>
    <w:p w:rsidR="009F3F33">
      <w:pPr>
        <w:spacing w:after="0"/>
      </w:pPr>
      <w:r>
        <w:rPr>
          <w:color w:val="0000FF"/>
        </w:rPr>
        <w:t>【解析】</w:t>
      </w:r>
      <w:r>
        <w:rPr>
          <w:color w:val="000000"/>
        </w:rPr>
        <w:t>【解答】</w:t>
      </w:r>
      <w:r>
        <w:rPr>
          <w:color w:val="000000"/>
        </w:rPr>
        <w:t>A.</w:t>
      </w:r>
      <w:r>
        <w:rPr>
          <w:color w:val="000000"/>
        </w:rPr>
        <w:t>吸毒会损害人的神经系统，降低人体的免疫功能，并使心肺受损，呼吸麻痹，严重的会导致死亡。</w:t>
      </w:r>
      <w:r>
        <w:rPr>
          <w:color w:val="000000"/>
        </w:rPr>
        <w:t>A</w:t>
      </w:r>
      <w:r>
        <w:rPr>
          <w:color w:val="000000"/>
        </w:rPr>
        <w:t>不符合题意。</w:t>
      </w:r>
      <w:r>
        <w:br/>
      </w:r>
      <w:r>
        <w:rPr>
          <w:color w:val="000000"/>
        </w:rPr>
        <w:t>B.</w:t>
      </w:r>
      <w:r>
        <w:rPr>
          <w:color w:val="000000"/>
        </w:rPr>
        <w:t>毒品具有很强的成瘾性，一旦吸食很难戒除，且毒瘾会越来越大。</w:t>
      </w:r>
      <w:r>
        <w:rPr>
          <w:color w:val="000000"/>
        </w:rPr>
        <w:t>B</w:t>
      </w:r>
      <w:r>
        <w:rPr>
          <w:color w:val="000000"/>
        </w:rPr>
        <w:t>不符合题意。</w:t>
      </w:r>
      <w:r>
        <w:br/>
      </w:r>
      <w:r>
        <w:rPr>
          <w:color w:val="000000"/>
        </w:rPr>
        <w:t>C.</w:t>
      </w:r>
      <w:r>
        <w:rPr>
          <w:color w:val="000000"/>
        </w:rPr>
        <w:t>吸毒也会损害神经，使中枢神经系统明显受损，从而引发多种并发症，如脑白质病变、细菌性脑膜炎、视神经病变等。严重影响工作和学习效率。</w:t>
      </w:r>
      <w:r>
        <w:rPr>
          <w:color w:val="000000"/>
        </w:rPr>
        <w:t>C</w:t>
      </w:r>
      <w:r>
        <w:rPr>
          <w:color w:val="000000"/>
        </w:rPr>
        <w:t>符合题意。</w:t>
      </w:r>
      <w:r>
        <w:br/>
      </w:r>
      <w:r>
        <w:rPr>
          <w:color w:val="000000"/>
        </w:rPr>
        <w:t>D.</w:t>
      </w:r>
      <w:r>
        <w:rPr>
          <w:color w:val="000000"/>
        </w:rPr>
        <w:t>吸毒会使免疫系统遭损害，导致免疫功能低下，极易发生严重的感染性疾病，如艾滋病、肝炎、心肌炎、破伤风、败血症等。</w:t>
      </w:r>
      <w:r>
        <w:rPr>
          <w:color w:val="000000"/>
        </w:rPr>
        <w:t>D</w:t>
      </w:r>
      <w:r>
        <w:rPr>
          <w:color w:val="000000"/>
        </w:rPr>
        <w:t>不符合题意。</w:t>
      </w:r>
    </w:p>
    <w:p w:rsidR="009F3F33">
      <w:pPr>
        <w:spacing w:after="0"/>
      </w:pPr>
      <w:r>
        <w:rPr>
          <w:color w:val="000000"/>
        </w:rPr>
        <w:t>故答案为：</w:t>
      </w:r>
      <w:r>
        <w:rPr>
          <w:color w:val="000000"/>
        </w:rPr>
        <w:t>C</w:t>
      </w:r>
    </w:p>
    <w:p w:rsidR="009F3F33">
      <w:pPr>
        <w:spacing w:after="0"/>
      </w:pPr>
      <w:r>
        <w:rPr>
          <w:color w:val="000000"/>
        </w:rPr>
        <w:t>【分析</w:t>
      </w:r>
      <w:r>
        <w:rPr>
          <w:color w:val="000000"/>
        </w:rPr>
        <w:t>】吸食毒品</w:t>
      </w:r>
      <w:r>
        <w:rPr>
          <w:color w:val="000000"/>
        </w:rPr>
        <w:t>(</w:t>
      </w:r>
      <w:r>
        <w:rPr>
          <w:color w:val="000000"/>
        </w:rPr>
        <w:t>如鸦片、海洛因、吗啡等</w:t>
      </w:r>
      <w:r>
        <w:rPr>
          <w:color w:val="000000"/>
        </w:rPr>
        <w:t>)</w:t>
      </w:r>
      <w:r>
        <w:rPr>
          <w:color w:val="000000"/>
        </w:rPr>
        <w:t>对人体的危害很大。吸毒会损害人的神经系统，降低人体的免疫功能，并使心肺受损，呼吸麻痹，严重的会导致死亡。吸毒者为支付吸毒巨资而不惜诈骗、偷盜等，严重危害社会。青少年正处于生长发育时期，吸毒的危害更大。为了自己和他人的身心健康，保障社会的安全，一定要禁止吸烟，拒绝毒品。</w:t>
      </w:r>
    </w:p>
    <w:p w:rsidR="009F3F33">
      <w:pPr>
        <w:spacing w:after="0"/>
      </w:pPr>
      <w:r>
        <w:rPr>
          <w:color w:val="000000"/>
        </w:rPr>
        <w:t>11.</w:t>
      </w:r>
      <w:r>
        <w:rPr>
          <w:color w:val="0000FF"/>
        </w:rPr>
        <w:t>【答案】</w:t>
      </w:r>
      <w:r>
        <w:rPr>
          <w:color w:val="000000"/>
        </w:rPr>
        <w:t xml:space="preserve"> A   </w:t>
      </w:r>
    </w:p>
    <w:p w:rsidR="00CA1ACB">
      <w:pPr>
        <w:spacing w:after="0"/>
      </w:pPr>
      <w:r>
        <w:rPr>
          <w:color w:val="0000FF"/>
        </w:rPr>
        <w:t>【解析】</w:t>
      </w:r>
      <w:r>
        <w:rPr>
          <w:color w:val="000000"/>
        </w:rPr>
        <w:t>【分析】毒品对中枢神经系统和周围神经系统都有很大的损害，可产生异常的兴奋、抑制等作用，出现一系列神经、精神症状，如失眠、烦躁、惊厥、麻痹、记忆力下降、主动性降低、性格孤僻、意志消沉、周围神经炎等，对心血管系统、呼吸系统、消化系统和生殖系统等都会造成严重的危害，毒品具</w:t>
      </w:r>
      <w:r>
        <w:rPr>
          <w:color w:val="000000"/>
        </w:rPr>
        <w:t>有很强的成瘾性，一旦沾染，很难戒除，严重危害人体身心健康，危害社会，如果毒品用量过度会引起吸食者猝死，后果不堪设想，因此我们都要杜绝毒品，尤其是青少年，要坚决远离毒品，杜绝尝试，更不能不顾国家的法律法规种植毒品发展经济，这样会严重危害国家和人民的</w:t>
      </w:r>
      <w:r>
        <w:rPr>
          <w:color w:val="000000"/>
        </w:rPr>
        <w:t>利益，所以选</w:t>
      </w:r>
      <w:r>
        <w:rPr>
          <w:color w:val="000000"/>
        </w:rPr>
        <w:t>A</w:t>
      </w:r>
      <w:r>
        <w:rPr>
          <w:color w:val="000000"/>
        </w:rPr>
        <w:t>。</w:t>
      </w:r>
      <w:r>
        <w:br/>
      </w:r>
      <w:r>
        <w:rPr>
          <w:color w:val="000000"/>
        </w:rPr>
        <w:t>【点评】此题为基础题，解答此题的关键是掌握吸毒的危害，注意多搜集相关的资料帮助理解这方面的知识。</w:t>
      </w:r>
    </w:p>
    <w:p w:rsidR="009F3F33">
      <w:pPr>
        <w:spacing w:after="0"/>
      </w:pPr>
      <w:r>
        <w:rPr>
          <w:color w:val="000000"/>
        </w:rPr>
        <w:t>12.</w:t>
      </w:r>
      <w:r>
        <w:rPr>
          <w:color w:val="0000FF"/>
        </w:rPr>
        <w:t>【答案】</w:t>
      </w:r>
      <w:r>
        <w:rPr>
          <w:color w:val="000000"/>
        </w:rPr>
        <w:t xml:space="preserve">D  </w:t>
      </w:r>
    </w:p>
    <w:p w:rsidR="00CA1ACB">
      <w:pPr>
        <w:spacing w:after="0"/>
      </w:pPr>
      <w:r>
        <w:rPr>
          <w:color w:val="0000FF"/>
        </w:rPr>
        <w:t>【解析】</w:t>
      </w:r>
      <w:r>
        <w:rPr>
          <w:color w:val="000000"/>
        </w:rPr>
        <w:t>【解答】解：</w:t>
      </w:r>
      <w:r>
        <w:rPr>
          <w:color w:val="000000"/>
        </w:rPr>
        <w:t>A</w:t>
      </w:r>
      <w:r>
        <w:rPr>
          <w:color w:val="000000"/>
        </w:rPr>
        <w:t>、不合理安排作息时间，不利于身体健康，</w:t>
      </w:r>
      <w:r>
        <w:rPr>
          <w:color w:val="000000"/>
        </w:rPr>
        <w:t>A</w:t>
      </w:r>
      <w:r>
        <w:rPr>
          <w:color w:val="000000"/>
        </w:rPr>
        <w:t>错误；</w:t>
      </w:r>
    </w:p>
    <w:p w:rsidR="009F3F33">
      <w:pPr>
        <w:spacing w:after="0"/>
      </w:pPr>
      <w:r>
        <w:rPr>
          <w:color w:val="000000"/>
        </w:rPr>
        <w:t>B</w:t>
      </w:r>
      <w:r>
        <w:rPr>
          <w:color w:val="000000"/>
        </w:rPr>
        <w:t>、吸烟、酗酒会对身体不利，</w:t>
      </w:r>
      <w:r>
        <w:rPr>
          <w:color w:val="000000"/>
        </w:rPr>
        <w:t>B</w:t>
      </w:r>
      <w:r>
        <w:rPr>
          <w:color w:val="000000"/>
        </w:rPr>
        <w:t>错误；</w:t>
      </w:r>
    </w:p>
    <w:p w:rsidR="009F3F33">
      <w:pPr>
        <w:spacing w:after="0"/>
      </w:pPr>
      <w:r>
        <w:rPr>
          <w:color w:val="000000"/>
        </w:rPr>
        <w:t>C</w:t>
      </w:r>
      <w:r>
        <w:rPr>
          <w:color w:val="000000"/>
        </w:rPr>
        <w:t>、不吃早餐，偏爱油炸食品，对身体有害，</w:t>
      </w:r>
      <w:r>
        <w:rPr>
          <w:color w:val="000000"/>
        </w:rPr>
        <w:t>C</w:t>
      </w:r>
      <w:r>
        <w:rPr>
          <w:color w:val="000000"/>
        </w:rPr>
        <w:t>错误；</w:t>
      </w:r>
    </w:p>
    <w:p w:rsidR="009F3F33">
      <w:pPr>
        <w:spacing w:after="0"/>
      </w:pPr>
      <w:r>
        <w:rPr>
          <w:color w:val="000000"/>
        </w:rPr>
        <w:t>D</w:t>
      </w:r>
      <w:r>
        <w:rPr>
          <w:color w:val="000000"/>
        </w:rPr>
        <w:t>、经常参加体育锻炼，有利于身体健康，</w:t>
      </w:r>
      <w:r>
        <w:rPr>
          <w:color w:val="000000"/>
        </w:rPr>
        <w:t>D</w:t>
      </w:r>
      <w:r>
        <w:rPr>
          <w:color w:val="000000"/>
        </w:rPr>
        <w:t>正确．</w:t>
      </w:r>
    </w:p>
    <w:p w:rsidR="009F3F33">
      <w:pPr>
        <w:spacing w:after="0"/>
      </w:pPr>
      <w:r>
        <w:rPr>
          <w:color w:val="000000"/>
        </w:rPr>
        <w:t>故选：</w:t>
      </w:r>
      <w:r>
        <w:rPr>
          <w:color w:val="000000"/>
        </w:rPr>
        <w:t>D</w:t>
      </w:r>
      <w:r>
        <w:rPr>
          <w:color w:val="000000"/>
        </w:rPr>
        <w:t>．</w:t>
      </w:r>
    </w:p>
    <w:p w:rsidR="009F3F33">
      <w:pPr>
        <w:spacing w:after="0"/>
      </w:pPr>
      <w:r>
        <w:rPr>
          <w:color w:val="000000"/>
        </w:rPr>
        <w:t>【分析】健康的生活方式有：生活有规律、合理膳食、合理用药、异性同学间应建立真诚友谊、积极参加文娱活动和体育运动、不吸烟、不酗酒、拒绝毒品等．</w:t>
      </w:r>
    </w:p>
    <w:p w:rsidR="009F3F33">
      <w:pPr>
        <w:spacing w:after="0"/>
      </w:pPr>
      <w:r>
        <w:rPr>
          <w:color w:val="000000"/>
        </w:rPr>
        <w:t>13.</w:t>
      </w:r>
      <w:r>
        <w:rPr>
          <w:color w:val="0000FF"/>
        </w:rPr>
        <w:t>【答</w:t>
      </w:r>
      <w:r>
        <w:rPr>
          <w:color w:val="0000FF"/>
        </w:rPr>
        <w:t>案】</w:t>
      </w:r>
      <w:r>
        <w:rPr>
          <w:color w:val="000000"/>
        </w:rPr>
        <w:t xml:space="preserve"> B   </w:t>
      </w:r>
    </w:p>
    <w:p w:rsidR="00CA1ACB">
      <w:pPr>
        <w:spacing w:after="0"/>
      </w:pPr>
      <w:r>
        <w:rPr>
          <w:color w:val="0000FF"/>
        </w:rPr>
        <w:t>【解析】</w:t>
      </w:r>
      <w:r>
        <w:rPr>
          <w:color w:val="000000"/>
        </w:rPr>
        <w:t>【分析】：我国《关于禁毒的决定》（</w:t>
      </w:r>
      <w:r>
        <w:rPr>
          <w:color w:val="000000"/>
        </w:rPr>
        <w:t>1990</w:t>
      </w:r>
      <w:r>
        <w:rPr>
          <w:color w:val="000000"/>
        </w:rPr>
        <w:t>年</w:t>
      </w:r>
      <w:r>
        <w:rPr>
          <w:color w:val="000000"/>
        </w:rPr>
        <w:t>12</w:t>
      </w:r>
      <w:r>
        <w:rPr>
          <w:color w:val="000000"/>
        </w:rPr>
        <w:t>月</w:t>
      </w:r>
      <w:r>
        <w:rPr>
          <w:color w:val="000000"/>
        </w:rPr>
        <w:t>28</w:t>
      </w:r>
      <w:r>
        <w:rPr>
          <w:color w:val="000000"/>
        </w:rPr>
        <w:t>日第七届全国人大第</w:t>
      </w:r>
      <w:r>
        <w:rPr>
          <w:color w:val="000000"/>
        </w:rPr>
        <w:t>17</w:t>
      </w:r>
      <w:r>
        <w:rPr>
          <w:color w:val="000000"/>
        </w:rPr>
        <w:t>次会议通过）规定：</w:t>
      </w:r>
      <w:r>
        <w:rPr>
          <w:color w:val="000000"/>
        </w:rPr>
        <w:t>“</w:t>
      </w:r>
      <w:r>
        <w:rPr>
          <w:color w:val="000000"/>
        </w:rPr>
        <w:t>毒品是指鸦片、海洛因、吗啡、大麻、可卡因、麦司卡林，以及国务院规定管制和其它能够使人形成瘾癖的麻醉药品和精神药品</w:t>
      </w:r>
      <w:r>
        <w:rPr>
          <w:color w:val="000000"/>
        </w:rPr>
        <w:t>”</w:t>
      </w:r>
      <w:r>
        <w:rPr>
          <w:color w:val="000000"/>
        </w:rPr>
        <w:t>，如杜冷丁，通俗地讲，毒品一般是指非医疗、科研、教学需要而滥用的有依赖性的药品，实际上，有些毒品（如鸦片、吗啡、可卡因）本身也是可供临床使用的药品，毒品种类繁多，大致可分鸦片类、大麻类、可卡因、</w:t>
      </w:r>
      <w:r>
        <w:rPr>
          <w:color w:val="000000"/>
        </w:rPr>
        <w:t>“</w:t>
      </w:r>
      <w:r>
        <w:rPr>
          <w:color w:val="000000"/>
        </w:rPr>
        <w:t>冰毒</w:t>
      </w:r>
      <w:r>
        <w:rPr>
          <w:color w:val="000000"/>
        </w:rPr>
        <w:t>”</w:t>
      </w:r>
      <w:r>
        <w:rPr>
          <w:color w:val="000000"/>
        </w:rPr>
        <w:t>、致幻剂等五大类，香烟、烈性酒和咖啡都不属于毒品。</w:t>
      </w:r>
      <w:r>
        <w:br/>
      </w:r>
      <w:r>
        <w:rPr>
          <w:color w:val="000000"/>
        </w:rPr>
        <w:t>【点评】此题为基础题，解</w:t>
      </w:r>
      <w:r>
        <w:rPr>
          <w:color w:val="000000"/>
        </w:rPr>
        <w:t>答此类题目的关键是熟知毒品的种类，要熟记。</w:t>
      </w:r>
    </w:p>
    <w:p w:rsidR="009F3F33">
      <w:r>
        <w:t>二、填空题</w:t>
      </w:r>
    </w:p>
    <w:p w:rsidR="009F3F33">
      <w:pPr>
        <w:spacing w:after="0"/>
      </w:pPr>
      <w:r>
        <w:rPr>
          <w:color w:val="000000"/>
        </w:rPr>
        <w:t>14.</w:t>
      </w:r>
      <w:r>
        <w:rPr>
          <w:color w:val="0000FF"/>
        </w:rPr>
        <w:t>【答案】</w:t>
      </w:r>
      <w:r>
        <w:rPr>
          <w:color w:val="000000"/>
        </w:rPr>
        <w:t>合理膳食；合理用药；拒绝吸烟；酗酒</w:t>
      </w:r>
      <w:r>
        <w:rPr>
          <w:color w:val="000000"/>
        </w:rPr>
        <w:t xml:space="preserve">  </w:t>
      </w:r>
    </w:p>
    <w:p w:rsidR="009F3F33">
      <w:pPr>
        <w:spacing w:after="0"/>
      </w:pPr>
      <w:r>
        <w:rPr>
          <w:color w:val="0000FF"/>
        </w:rPr>
        <w:t>【解析】</w:t>
      </w:r>
      <w:r>
        <w:rPr>
          <w:color w:val="000000"/>
        </w:rPr>
        <w:t>【解答】健康的生活方式，要从我做起，从现在做起，做到生活有规律、合理膳食、合理用药、异性同学间应建立真诚友谊、积极参加文娱活动和体育运动、拒绝吸烟、不酗酒、拒绝毒品等。因此，健康的生活习惯包括：生活有规律、合理膳食、合理用药及拒绝吸烟、酗酒和吸毒等。</w:t>
      </w:r>
      <w:r>
        <w:br/>
      </w:r>
      <w:r>
        <w:rPr>
          <w:color w:val="000000"/>
        </w:rPr>
        <w:t>故答案为：合理膳食；合理用药；拒绝吸烟；酗酒【分析】健康的生活方式不仅有利于预防各种疾病，而且有利于提高人们的健康水平，提高生活质量．值得注</w:t>
      </w:r>
      <w:r>
        <w:rPr>
          <w:color w:val="000000"/>
        </w:rPr>
        <w:t>意的是，尽管大多数慢性疾病是在成年期发生的，但许多与之有关的不良生活方式却是在儿童和青少年时期形成的．选择健康的生活方式，要从我做起，从现在做起：坚持合理营养；坚持体育锻炼；按时作息；不吸烟、不喝酒；拒绝毒品；合理用药；积极参加集体活动．</w:t>
      </w:r>
    </w:p>
    <w:p w:rsidR="009F3F33">
      <w:pPr>
        <w:spacing w:after="0"/>
      </w:pPr>
      <w:r>
        <w:rPr>
          <w:color w:val="000000"/>
        </w:rPr>
        <w:t>15.</w:t>
      </w:r>
      <w:r>
        <w:rPr>
          <w:color w:val="0000FF"/>
        </w:rPr>
        <w:t>【答案】</w:t>
      </w:r>
      <w:r>
        <w:rPr>
          <w:color w:val="000000"/>
        </w:rPr>
        <w:t>世界禁毒日</w:t>
      </w:r>
      <w:r>
        <w:rPr>
          <w:color w:val="000000"/>
        </w:rPr>
        <w:t xml:space="preserve">  </w:t>
      </w:r>
    </w:p>
    <w:p w:rsidR="009F3F33">
      <w:pPr>
        <w:spacing w:after="0"/>
      </w:pPr>
      <w:r>
        <w:rPr>
          <w:color w:val="0000FF"/>
        </w:rPr>
        <w:t>【解析】</w:t>
      </w:r>
      <w:r>
        <w:rPr>
          <w:color w:val="000000"/>
        </w:rPr>
        <w:t>【解答】每年的</w:t>
      </w:r>
      <w:r>
        <w:rPr>
          <w:color w:val="000000"/>
        </w:rPr>
        <w:t>6</w:t>
      </w:r>
      <w:r>
        <w:rPr>
          <w:color w:val="000000"/>
        </w:rPr>
        <w:t>月</w:t>
      </w:r>
      <w:r>
        <w:rPr>
          <w:color w:val="000000"/>
        </w:rPr>
        <w:t>26</w:t>
      </w:r>
      <w:r>
        <w:rPr>
          <w:color w:val="000000"/>
        </w:rPr>
        <w:t>日是世界禁毒日。</w:t>
      </w:r>
      <w:r>
        <w:br/>
      </w:r>
      <w:r>
        <w:rPr>
          <w:color w:val="000000"/>
        </w:rPr>
        <w:t>【分析】每年的</w:t>
      </w:r>
      <w:r>
        <w:rPr>
          <w:color w:val="000000"/>
        </w:rPr>
        <w:t>6</w:t>
      </w:r>
      <w:r>
        <w:rPr>
          <w:color w:val="000000"/>
        </w:rPr>
        <w:t>月</w:t>
      </w:r>
      <w:r>
        <w:rPr>
          <w:color w:val="000000"/>
        </w:rPr>
        <w:t>26</w:t>
      </w:r>
      <w:r>
        <w:rPr>
          <w:color w:val="000000"/>
        </w:rPr>
        <w:t>日是世界禁毒日。</w:t>
      </w:r>
    </w:p>
    <w:p w:rsidR="009F3F33">
      <w:pPr>
        <w:spacing w:after="0"/>
      </w:pPr>
      <w:r>
        <w:rPr>
          <w:color w:val="000000"/>
        </w:rPr>
        <w:t>16.</w:t>
      </w:r>
      <w:r>
        <w:rPr>
          <w:color w:val="0000FF"/>
        </w:rPr>
        <w:t>【答案】</w:t>
      </w:r>
      <w:r>
        <w:rPr>
          <w:color w:val="000000"/>
        </w:rPr>
        <w:t>转移注意力；宣泄烦恼或自我安慰</w:t>
      </w:r>
      <w:r>
        <w:rPr>
          <w:color w:val="000000"/>
        </w:rPr>
        <w:t xml:space="preserve">  </w:t>
      </w:r>
    </w:p>
    <w:p w:rsidR="009F3F33">
      <w:pPr>
        <w:spacing w:after="0"/>
      </w:pPr>
      <w:r>
        <w:rPr>
          <w:color w:val="0000FF"/>
        </w:rPr>
        <w:t>【解析】</w:t>
      </w:r>
      <w:r>
        <w:rPr>
          <w:color w:val="000000"/>
        </w:rPr>
        <w:t>【解答】解：心情愉快是儿童青少年心理健康的核心．良好的情绪和适度的情绪反应，表示青少年的身心处于积极的健康状态．但是，在日常生活中，遇到不顺心的事，每个人都会或多或少地出现一些情绪问题，如紧张、生气、烦恼等．当出现这些问题时，我们可以试着用以下三种方法来调节自己的</w:t>
      </w:r>
      <w:r>
        <w:rPr>
          <w:color w:val="000000"/>
        </w:rPr>
        <w:t>情绪．方法一：当情绪不好时，有意识地转移话题，或者做点别的事情，如听音乐、看电视、打球、下棋、外出跑步等，来分散自己的注意力，这样可以使情绪得到缓解．方法二：把自己心中的烦恼向亲人或知心的朋友诉说甚至大哭一场，把积压在内心的烦恼宣泄出来，这样也会有</w:t>
      </w:r>
      <w:r>
        <w:rPr>
          <w:color w:val="000000"/>
        </w:rPr>
        <w:t>利于身心健康．但是，要注意宣泄的对象、地点和场合；方法也要适当，避免伤害别人．方法三：当你想得到一件东西，或者想做某件事而未能成功时，为了减少内心的失望，可以找一个适当的理由来安慰自己，这样可以帮助你在挫折面前接受现实，保持较为乐观的态度．</w:t>
      </w:r>
      <w:r>
        <w:br/>
      </w:r>
      <w:r>
        <w:rPr>
          <w:color w:val="000000"/>
        </w:rPr>
        <w:t>故答案为：转移注意力；宣泄烦恼或自我安慰．</w:t>
      </w:r>
      <w:r>
        <w:br/>
      </w:r>
      <w:r>
        <w:rPr>
          <w:color w:val="000000"/>
        </w:rPr>
        <w:t>【分析】传统的健康观是</w:t>
      </w:r>
      <w:r>
        <w:rPr>
          <w:color w:val="000000"/>
        </w:rPr>
        <w:t>“</w:t>
      </w:r>
      <w:r>
        <w:rPr>
          <w:color w:val="000000"/>
        </w:rPr>
        <w:t>无病即健康</w:t>
      </w:r>
      <w:r>
        <w:rPr>
          <w:color w:val="000000"/>
        </w:rPr>
        <w:t>”</w:t>
      </w:r>
      <w:r>
        <w:rPr>
          <w:color w:val="000000"/>
        </w:rPr>
        <w:t>，现代人的健康观是整体健康，世界卫生组织认为，健康是指一种身体上、心理上和社会适应方面的良好状态，而不仅仅是没有疾病和不虚弱．人的健康内容包括：躯体健康、心理健康、道德健康、社会适应性良好、</w:t>
      </w:r>
      <w:r>
        <w:rPr>
          <w:color w:val="000000"/>
        </w:rPr>
        <w:t>生殖质量等．</w:t>
      </w:r>
    </w:p>
    <w:p w:rsidR="009F3F33">
      <w:r>
        <w:t>三、解答题</w:t>
      </w:r>
    </w:p>
    <w:p w:rsidR="009F3F33">
      <w:pPr>
        <w:spacing w:after="0"/>
      </w:pPr>
      <w:r>
        <w:rPr>
          <w:color w:val="000000"/>
        </w:rPr>
        <w:t>17.</w:t>
      </w:r>
      <w:r>
        <w:rPr>
          <w:color w:val="0000FF"/>
        </w:rPr>
        <w:t>【答案】</w:t>
      </w:r>
      <w:r>
        <w:rPr>
          <w:color w:val="000000"/>
        </w:rPr>
        <w:t>答：生活有规律，合理膳食，积极参加文体活动等</w:t>
      </w:r>
      <w:r>
        <w:rPr>
          <w:color w:val="000000"/>
        </w:rPr>
        <w:t xml:space="preserve">  </w:t>
      </w:r>
    </w:p>
    <w:p w:rsidR="009F3F33">
      <w:pPr>
        <w:spacing w:after="0"/>
      </w:pPr>
      <w:r>
        <w:rPr>
          <w:color w:val="0000FF"/>
        </w:rPr>
        <w:t>【解析】</w:t>
      </w:r>
      <w:r>
        <w:rPr>
          <w:color w:val="000000"/>
        </w:rPr>
        <w:t>【解</w:t>
      </w:r>
      <w:r>
        <w:rPr>
          <w:color w:val="000000"/>
        </w:rPr>
        <w:t xml:space="preserve"> </w:t>
      </w:r>
      <w:r>
        <w:rPr>
          <w:color w:val="000000"/>
        </w:rPr>
        <w:t>答】进入青春期，正是身体发育时期，要注意合理膳食，作息有规律，保证均衡营养，积极参加文娱活动和体育锻炼，有利于身体的健康发育．随着身体的发</w:t>
      </w:r>
      <w:r>
        <w:rPr>
          <w:color w:val="000000"/>
        </w:rPr>
        <w:t xml:space="preserve"> </w:t>
      </w:r>
      <w:r>
        <w:rPr>
          <w:color w:val="000000"/>
        </w:rPr>
        <w:t>育，性意识也开始萌动，常表现为从初期的与异性疏远，到逐渐愿意与异性接近，或对异性产生朦胧的依恋．这些都是正常的心理变化．应当注意的是，这个时期正</w:t>
      </w:r>
      <w:r>
        <w:rPr>
          <w:color w:val="000000"/>
        </w:rPr>
        <w:t xml:space="preserve"> </w:t>
      </w:r>
      <w:r>
        <w:rPr>
          <w:color w:val="000000"/>
        </w:rPr>
        <w:t>是学知识、长才干、树立远大理想、塑造美好心灵的关键时期．应当精中精力，努力学习，积极参加各种文体活动和社会活动，同学间互相</w:t>
      </w:r>
      <w:r>
        <w:rPr>
          <w:color w:val="000000"/>
        </w:rPr>
        <w:t>帮助，跟师长密切交流，</w:t>
      </w:r>
      <w:r>
        <w:rPr>
          <w:color w:val="000000"/>
        </w:rPr>
        <w:t xml:space="preserve"> </w:t>
      </w:r>
      <w:r>
        <w:rPr>
          <w:color w:val="000000"/>
        </w:rPr>
        <w:t>健康地度过这人生的金色年华．因此要生活有规律，合理膳食，积极参加文体活动等．</w:t>
      </w:r>
      <w:r>
        <w:br/>
      </w:r>
      <w:r>
        <w:rPr>
          <w:color w:val="000000"/>
        </w:rPr>
        <w:t>故答案为：生活有规律，合理膳食，积极参加文体活动等．</w:t>
      </w:r>
      <w:r>
        <w:br/>
      </w:r>
      <w:r>
        <w:rPr>
          <w:color w:val="000000"/>
        </w:rPr>
        <w:t>【分析】青春期是一个生长和发育发生重要变化的时期，其中身高突增是青春期的一个显著特点，另外，神经系统和心、肺等器官的功能也显著增强，其次是男孩和女孩的性器官也都迅速发育．</w:t>
      </w:r>
    </w:p>
    <w:p w:rsidR="009F3F33">
      <w:r>
        <w:t>四、综合题</w:t>
      </w:r>
    </w:p>
    <w:p w:rsidR="00CA1ACB">
      <w:pPr>
        <w:spacing w:after="0"/>
      </w:pPr>
      <w:r>
        <w:rPr>
          <w:color w:val="000000"/>
        </w:rPr>
        <w:t>18.</w:t>
      </w:r>
      <w:r>
        <w:rPr>
          <w:color w:val="0000FF"/>
        </w:rPr>
        <w:t>【答案】</w:t>
      </w:r>
      <w:r>
        <w:rPr>
          <w:color w:val="000000"/>
        </w:rPr>
        <w:t>（</w:t>
      </w:r>
      <w:r>
        <w:rPr>
          <w:color w:val="000000"/>
        </w:rPr>
        <w:t>1</w:t>
      </w:r>
      <w:r>
        <w:rPr>
          <w:color w:val="000000"/>
        </w:rPr>
        <w:t>）慢跑</w:t>
      </w:r>
    </w:p>
    <w:p w:rsidR="00CA1ACB">
      <w:pPr>
        <w:spacing w:after="0"/>
      </w:pPr>
      <w:r>
        <w:rPr>
          <w:color w:val="000000"/>
        </w:rPr>
        <w:t>（</w:t>
      </w:r>
      <w:r>
        <w:rPr>
          <w:color w:val="000000"/>
        </w:rPr>
        <w:t>2</w:t>
      </w:r>
      <w:r>
        <w:rPr>
          <w:color w:val="000000"/>
        </w:rPr>
        <w:t>）葡萄糖</w:t>
      </w:r>
    </w:p>
    <w:p w:rsidR="00CA1ACB">
      <w:pPr>
        <w:spacing w:after="0"/>
      </w:pPr>
      <w:r>
        <w:rPr>
          <w:color w:val="000000"/>
        </w:rPr>
        <w:t>（</w:t>
      </w:r>
      <w:r>
        <w:rPr>
          <w:color w:val="000000"/>
        </w:rPr>
        <w:t>3</w:t>
      </w:r>
      <w:r>
        <w:rPr>
          <w:color w:val="000000"/>
        </w:rPr>
        <w:t>）脂肪</w:t>
      </w:r>
    </w:p>
    <w:p w:rsidR="00CA1ACB">
      <w:pPr>
        <w:spacing w:after="0"/>
      </w:pPr>
      <w:r>
        <w:rPr>
          <w:color w:val="0000FF"/>
        </w:rPr>
        <w:t>【解析】</w:t>
      </w:r>
      <w:r>
        <w:rPr>
          <w:color w:val="000000"/>
        </w:rPr>
        <w:t>【解答】解：（</w:t>
      </w:r>
      <w:r>
        <w:rPr>
          <w:color w:val="000000"/>
        </w:rPr>
        <w:t>1</w:t>
      </w:r>
      <w:r>
        <w:rPr>
          <w:color w:val="000000"/>
        </w:rPr>
        <w:t>）通过分析图可知，在单位时间内的慢跑的耗氧量最大，细胞利用氧，将有机物分解成二氧化碳和水，并将储存在有机物中的能量释放出来，能起到很好的减肥效果．</w:t>
      </w:r>
    </w:p>
    <w:p w:rsidR="009F3F33">
      <w:pPr>
        <w:spacing w:after="0"/>
      </w:pPr>
      <w:r>
        <w:rPr>
          <w:color w:val="000000"/>
        </w:rPr>
        <w:t>（</w:t>
      </w:r>
      <w:r>
        <w:rPr>
          <w:color w:val="000000"/>
        </w:rPr>
        <w:t>2</w:t>
      </w:r>
      <w:r>
        <w:rPr>
          <w:color w:val="000000"/>
        </w:rPr>
        <w:t>）米饭的主要成分是淀粉，淀粉的消化是从口腔开始的，在口腔内被初步消化成麦芽糖，在小肠内被最终消化成葡萄糖被吸收．</w:t>
      </w:r>
    </w:p>
    <w:p w:rsidR="009F3F33">
      <w:pPr>
        <w:spacing w:after="0"/>
      </w:pPr>
      <w:r>
        <w:rPr>
          <w:color w:val="000000"/>
        </w:rPr>
        <w:t>（</w:t>
      </w:r>
      <w:r>
        <w:rPr>
          <w:color w:val="000000"/>
        </w:rPr>
        <w:t>3</w:t>
      </w:r>
      <w:r>
        <w:rPr>
          <w:color w:val="000000"/>
        </w:rPr>
        <w:t>）食物中含有六大类营养物质：蛋白质、糖类、脂肪、维生素、水和无机盐，脂肪能为人体提供能量，如果小王想控制自己的饮食结构来减肥，每天最应减少摄入量的营养物质是脂肪．</w:t>
      </w:r>
    </w:p>
    <w:p w:rsidR="009F3F33">
      <w:pPr>
        <w:spacing w:after="0"/>
      </w:pPr>
      <w:r>
        <w:rPr>
          <w:color w:val="000000"/>
        </w:rPr>
        <w:t>故答案为：（</w:t>
      </w:r>
      <w:r>
        <w:rPr>
          <w:color w:val="000000"/>
        </w:rPr>
        <w:t>1</w:t>
      </w:r>
      <w:r>
        <w:rPr>
          <w:color w:val="000000"/>
        </w:rPr>
        <w:t>）慢跑；</w:t>
      </w:r>
      <w:r>
        <w:rPr>
          <w:color w:val="000000"/>
        </w:rPr>
        <w:t> </w:t>
      </w:r>
    </w:p>
    <w:p w:rsidR="009F3F33">
      <w:pPr>
        <w:spacing w:after="0"/>
      </w:pPr>
      <w:r>
        <w:rPr>
          <w:color w:val="000000"/>
        </w:rPr>
        <w:t>（</w:t>
      </w:r>
      <w:r>
        <w:rPr>
          <w:color w:val="000000"/>
        </w:rPr>
        <w:t>2</w:t>
      </w:r>
      <w:r>
        <w:rPr>
          <w:color w:val="000000"/>
        </w:rPr>
        <w:t>）葡萄糖；</w:t>
      </w:r>
      <w:r>
        <w:rPr>
          <w:color w:val="000000"/>
        </w:rPr>
        <w:t>    </w:t>
      </w:r>
    </w:p>
    <w:p w:rsidR="009F3F33">
      <w:pPr>
        <w:spacing w:after="0"/>
      </w:pPr>
      <w:r>
        <w:rPr>
          <w:color w:val="000000"/>
        </w:rPr>
        <w:t>（</w:t>
      </w:r>
      <w:r>
        <w:rPr>
          <w:color w:val="000000"/>
        </w:rPr>
        <w:t>3</w:t>
      </w:r>
      <w:r>
        <w:rPr>
          <w:color w:val="000000"/>
        </w:rPr>
        <w:t>）脂肪</w:t>
      </w:r>
    </w:p>
    <w:p w:rsidR="009F3F33">
      <w:pPr>
        <w:spacing w:after="0"/>
      </w:pPr>
      <w:r>
        <w:rPr>
          <w:color w:val="000000"/>
        </w:rPr>
        <w:t>【分析】健康的生活方式不仅有利于预防各种疾病，特别是一些慢性、非传染性疾病，而且有利于提高人们的健康水平，提高生活质量．</w:t>
      </w:r>
    </w:p>
    <w:p w:rsidR="00CA1ACB">
      <w:pPr>
        <w:spacing w:after="0"/>
      </w:pPr>
      <w:r>
        <w:rPr>
          <w:color w:val="000000"/>
        </w:rPr>
        <w:t>19.</w:t>
      </w:r>
      <w:r>
        <w:rPr>
          <w:color w:val="0000FF"/>
        </w:rPr>
        <w:t>【答案】</w:t>
      </w:r>
      <w:r>
        <w:rPr>
          <w:color w:val="000000"/>
        </w:rPr>
        <w:t>（</w:t>
      </w:r>
      <w:r>
        <w:rPr>
          <w:color w:val="000000"/>
        </w:rPr>
        <w:t>1</w:t>
      </w:r>
      <w:r>
        <w:rPr>
          <w:color w:val="000000"/>
        </w:rPr>
        <w:t>）</w:t>
      </w:r>
      <w:r>
        <w:rPr>
          <w:color w:val="000000"/>
        </w:rPr>
        <w:t>2</w:t>
      </w:r>
      <w:r>
        <w:rPr>
          <w:color w:val="000000"/>
        </w:rPr>
        <w:t>、</w:t>
      </w:r>
      <w:r>
        <w:rPr>
          <w:color w:val="000000"/>
        </w:rPr>
        <w:t>1</w:t>
      </w:r>
      <w:r>
        <w:rPr>
          <w:color w:val="000000"/>
        </w:rPr>
        <w:t>、</w:t>
      </w:r>
      <w:r>
        <w:rPr>
          <w:color w:val="000000"/>
        </w:rPr>
        <w:t>3</w:t>
      </w:r>
    </w:p>
    <w:p w:rsidR="00CA1ACB">
      <w:pPr>
        <w:spacing w:after="0"/>
      </w:pPr>
      <w:r>
        <w:rPr>
          <w:color w:val="000000"/>
        </w:rPr>
        <w:t>（</w:t>
      </w:r>
      <w:r>
        <w:rPr>
          <w:color w:val="000000"/>
        </w:rPr>
        <w:t>2</w:t>
      </w:r>
      <w:r>
        <w:rPr>
          <w:color w:val="000000"/>
        </w:rPr>
        <w:t>）反射弧</w:t>
      </w:r>
    </w:p>
    <w:p w:rsidR="00CA1ACB">
      <w:pPr>
        <w:spacing w:after="0"/>
      </w:pPr>
      <w:r>
        <w:rPr>
          <w:color w:val="000000"/>
        </w:rPr>
        <w:t>（</w:t>
      </w:r>
      <w:r>
        <w:rPr>
          <w:color w:val="000000"/>
        </w:rPr>
        <w:t>3</w:t>
      </w:r>
      <w:r>
        <w:rPr>
          <w:color w:val="000000"/>
        </w:rPr>
        <w:t>）舒张</w:t>
      </w:r>
      <w:r>
        <w:t xml:space="preserve"> </w:t>
      </w:r>
      <w:r>
        <w:t>；</w:t>
      </w:r>
      <w:r>
        <w:rPr>
          <w:color w:val="000000"/>
        </w:rPr>
        <w:t>气体扩散作用</w:t>
      </w:r>
    </w:p>
    <w:p w:rsidR="00CA1ACB">
      <w:pPr>
        <w:spacing w:after="0"/>
      </w:pPr>
      <w:r>
        <w:rPr>
          <w:color w:val="000000"/>
        </w:rPr>
        <w:t>（</w:t>
      </w:r>
      <w:r>
        <w:rPr>
          <w:color w:val="000000"/>
        </w:rPr>
        <w:t>4</w:t>
      </w:r>
      <w:r>
        <w:rPr>
          <w:color w:val="000000"/>
        </w:rPr>
        <w:t>）静脉</w:t>
      </w:r>
      <w:r>
        <w:t xml:space="preserve"> </w:t>
      </w:r>
      <w:r>
        <w:t>；</w:t>
      </w:r>
      <w:r>
        <w:rPr>
          <w:color w:val="000000"/>
        </w:rPr>
        <w:t>Ⅰ</w:t>
      </w:r>
      <w:r>
        <w:t xml:space="preserve"> </w:t>
      </w:r>
      <w:r>
        <w:t>；</w:t>
      </w:r>
      <w:r>
        <w:rPr>
          <w:color w:val="000000"/>
        </w:rPr>
        <w:t>右心房</w:t>
      </w:r>
      <w:r>
        <w:t xml:space="preserve"> </w:t>
      </w:r>
      <w:r>
        <w:t>；</w:t>
      </w:r>
      <w:r>
        <w:rPr>
          <w:color w:val="000000"/>
        </w:rPr>
        <w:t>葡萄糖</w:t>
      </w:r>
      <w:r>
        <w:t xml:space="preserve"> </w:t>
      </w:r>
      <w:r>
        <w:t>；</w:t>
      </w:r>
      <w:r>
        <w:rPr>
          <w:color w:val="000000"/>
        </w:rPr>
        <w:t>D</w:t>
      </w:r>
    </w:p>
    <w:p w:rsidR="00CA1ACB">
      <w:pPr>
        <w:spacing w:after="0"/>
      </w:pPr>
      <w:r>
        <w:rPr>
          <w:color w:val="0000FF"/>
        </w:rPr>
        <w:t>【解析】</w:t>
      </w:r>
      <w:r>
        <w:rPr>
          <w:color w:val="000000"/>
        </w:rPr>
        <w:t>【解答】解：（</w:t>
      </w:r>
      <w:r>
        <w:rPr>
          <w:color w:val="000000"/>
        </w:rPr>
        <w:t>1</w:t>
      </w:r>
      <w:r>
        <w:rPr>
          <w:color w:val="000000"/>
        </w:rPr>
        <w:t>）小脑位于脑干背侧，大脑的后下方，小脑的主要功能是使运动协调、准确，维持身体的平衡；饮酒过量的人常常表现走路不稳，这是由于酒精麻痹了</w:t>
      </w:r>
      <w:r>
        <w:rPr>
          <w:color w:val="000000"/>
        </w:rPr>
        <w:t>2</w:t>
      </w:r>
      <w:r>
        <w:rPr>
          <w:color w:val="000000"/>
        </w:rPr>
        <w:t>小脑造成的，呼吸急促麻痹了</w:t>
      </w:r>
      <w:r>
        <w:rPr>
          <w:color w:val="000000"/>
        </w:rPr>
        <w:t>3</w:t>
      </w:r>
      <w:r>
        <w:rPr>
          <w:color w:val="000000"/>
        </w:rPr>
        <w:t>脑干，神志不清麻痹了</w:t>
      </w:r>
      <w:r>
        <w:rPr>
          <w:color w:val="000000"/>
        </w:rPr>
        <w:t>1</w:t>
      </w:r>
      <w:r>
        <w:rPr>
          <w:color w:val="000000"/>
        </w:rPr>
        <w:t>大脑．（</w:t>
      </w:r>
      <w:r>
        <w:rPr>
          <w:color w:val="000000"/>
        </w:rPr>
        <w:t>2</w:t>
      </w:r>
      <w:r>
        <w:rPr>
          <w:color w:val="000000"/>
        </w:rPr>
        <w:t>）神经调节的基本方式是反射，</w:t>
      </w:r>
      <w:r>
        <w:rPr>
          <w:color w:val="000000"/>
        </w:rPr>
        <w:t>反射活动的结构基础称为反射弧，包括感受器、传入神经、神经中枢、传出神经和效应器，因此司机看到红灯会将车停下，完成这个反射的结构基础是反射弧．（</w:t>
      </w:r>
      <w:r>
        <w:rPr>
          <w:color w:val="000000"/>
        </w:rPr>
        <w:t>3</w:t>
      </w:r>
      <w:r>
        <w:rPr>
          <w:color w:val="000000"/>
        </w:rPr>
        <w:t>）当膈肌和肋间外肌舒张时，肋骨与胸骨因本身重力及弹性而回位，结果胸廓缩小，肺也随之回缩，造成肺内气压大于外界气压，肺内气体排出肺，形成被动的呼气运动．故司机吹气时膈肌状态应是舒张的，肺泡与血液之间的气体交换是通过扩散作用实现的．（</w:t>
      </w:r>
      <w:r>
        <w:rPr>
          <w:color w:val="000000"/>
        </w:rPr>
        <w:t>4</w:t>
      </w:r>
      <w:r>
        <w:rPr>
          <w:color w:val="000000"/>
        </w:rPr>
        <w:t>）动脉血管压力太大，抽血以后不容易止血，毛细血管一般比针头还细、血量少，且流动最慢，静脉血管一般都位于浅表部位，且压力小，容易止血，所以</w:t>
      </w:r>
      <w:r>
        <w:rPr>
          <w:color w:val="000000"/>
        </w:rPr>
        <w:t>医生抽血时针刺入体表的静脉血管．酒精随血液循环在身体内流动，进入下腔静脉，然后进入</w:t>
      </w:r>
      <w:r>
        <w:rPr>
          <w:color w:val="000000"/>
        </w:rPr>
        <w:t>Ⅰ</w:t>
      </w:r>
      <w:r>
        <w:rPr>
          <w:color w:val="000000"/>
        </w:rPr>
        <w:t>右心房．从丁图看出，葡萄糖浓度变为</w:t>
      </w:r>
      <w:r>
        <w:rPr>
          <w:color w:val="000000"/>
        </w:rPr>
        <w:t>0</w:t>
      </w:r>
      <w:r>
        <w:rPr>
          <w:color w:val="000000"/>
        </w:rPr>
        <w:t>．当原尿流经肾小管时，原尿中的葡萄糖被肾小管全部重新吸收送回血液，导致尿液的葡萄糖浓度是</w:t>
      </w:r>
      <w:r>
        <w:rPr>
          <w:color w:val="000000"/>
        </w:rPr>
        <w:t>0</w:t>
      </w:r>
      <w:r>
        <w:rPr>
          <w:color w:val="000000"/>
        </w:rPr>
        <w:t>．因此当血液进入肾脏流经图丙时，葡萄糖浓度出现了丁图的变化．这个变化是发生在丙图的部位是</w:t>
      </w:r>
      <w:r>
        <w:rPr>
          <w:color w:val="000000"/>
        </w:rPr>
        <w:t>D</w:t>
      </w:r>
      <w:r>
        <w:rPr>
          <w:color w:val="000000"/>
        </w:rPr>
        <w:t>肾小管，此时进行的生理活动是肾小管重吸收．</w:t>
      </w:r>
    </w:p>
    <w:p w:rsidR="009F3F33">
      <w:pPr>
        <w:spacing w:after="0"/>
      </w:pPr>
      <w:r>
        <w:rPr>
          <w:color w:val="000000"/>
        </w:rPr>
        <w:t>【分析】（</w:t>
      </w:r>
      <w:r>
        <w:rPr>
          <w:color w:val="000000"/>
        </w:rPr>
        <w:t>1</w:t>
      </w:r>
      <w:r>
        <w:rPr>
          <w:color w:val="000000"/>
        </w:rPr>
        <w:t>）脑位于颅腔内，包括大脑、小脑和脑干三部分．（</w:t>
      </w:r>
      <w:r>
        <w:rPr>
          <w:color w:val="000000"/>
        </w:rPr>
        <w:t>2</w:t>
      </w:r>
      <w:r>
        <w:rPr>
          <w:color w:val="000000"/>
        </w:rPr>
        <w:t>）神经调节的基本方式是反射，反射活动的结构基础称为反射弧，包括感受器、传入神经、神经中枢、传出神经和效应器．图甲中结构：</w:t>
      </w:r>
      <w:r>
        <w:rPr>
          <w:color w:val="000000"/>
        </w:rPr>
        <w:t>1</w:t>
      </w:r>
      <w:r>
        <w:rPr>
          <w:color w:val="000000"/>
        </w:rPr>
        <w:t>感受器、</w:t>
      </w:r>
      <w:r>
        <w:rPr>
          <w:color w:val="000000"/>
        </w:rPr>
        <w:t>2</w:t>
      </w:r>
      <w:r>
        <w:rPr>
          <w:color w:val="000000"/>
        </w:rPr>
        <w:t>效应器、</w:t>
      </w:r>
      <w:r>
        <w:rPr>
          <w:color w:val="000000"/>
        </w:rPr>
        <w:t>3</w:t>
      </w:r>
      <w:r>
        <w:rPr>
          <w:color w:val="000000"/>
        </w:rPr>
        <w:t>传入神经、</w:t>
      </w:r>
      <w:r>
        <w:rPr>
          <w:color w:val="000000"/>
        </w:rPr>
        <w:t>4</w:t>
      </w:r>
      <w:r>
        <w:rPr>
          <w:color w:val="000000"/>
        </w:rPr>
        <w:t>传出神经，</w:t>
      </w:r>
      <w:r>
        <w:rPr>
          <w:color w:val="000000"/>
        </w:rPr>
        <w:t>5</w:t>
      </w:r>
      <w:r>
        <w:rPr>
          <w:color w:val="000000"/>
        </w:rPr>
        <w:t>神经中枢．（</w:t>
      </w:r>
      <w:r>
        <w:rPr>
          <w:color w:val="000000"/>
        </w:rPr>
        <w:t>3</w:t>
      </w:r>
      <w:r>
        <w:rPr>
          <w:color w:val="000000"/>
        </w:rPr>
        <w:t>）图乙中</w:t>
      </w:r>
      <w:r>
        <w:rPr>
          <w:color w:val="000000"/>
        </w:rPr>
        <w:t>Ⅰ</w:t>
      </w:r>
      <w:r>
        <w:rPr>
          <w:color w:val="000000"/>
        </w:rPr>
        <w:t>右心房，</w:t>
      </w:r>
      <w:r>
        <w:rPr>
          <w:color w:val="000000"/>
        </w:rPr>
        <w:t>Ⅱ</w:t>
      </w:r>
      <w:r>
        <w:rPr>
          <w:color w:val="000000"/>
        </w:rPr>
        <w:t>左心房，</w:t>
      </w:r>
      <w:r>
        <w:rPr>
          <w:color w:val="000000"/>
        </w:rPr>
        <w:t>Ⅲ</w:t>
      </w:r>
      <w:r>
        <w:rPr>
          <w:color w:val="000000"/>
        </w:rPr>
        <w:t>右心室，</w:t>
      </w:r>
      <w:r>
        <w:rPr>
          <w:color w:val="000000"/>
        </w:rPr>
        <w:t>Ⅳ</w:t>
      </w:r>
      <w:r>
        <w:rPr>
          <w:color w:val="000000"/>
        </w:rPr>
        <w:t>左心室（</w:t>
      </w:r>
      <w:r>
        <w:rPr>
          <w:color w:val="000000"/>
        </w:rPr>
        <w:t>4</w:t>
      </w:r>
      <w:r>
        <w:rPr>
          <w:color w:val="000000"/>
        </w:rPr>
        <w:t>）丙图中</w:t>
      </w:r>
      <w:r>
        <w:rPr>
          <w:color w:val="000000"/>
        </w:rPr>
        <w:t>A</w:t>
      </w:r>
      <w:r>
        <w:rPr>
          <w:color w:val="000000"/>
        </w:rPr>
        <w:t>入球小动脉，</w:t>
      </w:r>
      <w:r>
        <w:rPr>
          <w:color w:val="000000"/>
        </w:rPr>
        <w:t>B</w:t>
      </w:r>
      <w:r>
        <w:rPr>
          <w:color w:val="000000"/>
        </w:rPr>
        <w:t>肾小球，</w:t>
      </w:r>
      <w:r>
        <w:rPr>
          <w:color w:val="000000"/>
        </w:rPr>
        <w:t>C</w:t>
      </w:r>
      <w:r>
        <w:rPr>
          <w:color w:val="000000"/>
        </w:rPr>
        <w:t>肾小囊，</w:t>
      </w:r>
      <w:r>
        <w:rPr>
          <w:color w:val="000000"/>
        </w:rPr>
        <w:t>D</w:t>
      </w:r>
      <w:r>
        <w:rPr>
          <w:color w:val="000000"/>
        </w:rPr>
        <w:t>肾小管，</w:t>
      </w:r>
      <w:r>
        <w:rPr>
          <w:color w:val="000000"/>
        </w:rPr>
        <w:t>E</w:t>
      </w:r>
      <w:r>
        <w:rPr>
          <w:color w:val="000000"/>
        </w:rPr>
        <w:t>尿液</w:t>
      </w:r>
    </w:p>
    <w:sectPr w:rsidSect="009F3F33">
      <w:headerReference w:type="even" r:id="rId12"/>
      <w:footerReference w:type="default" r:id="rId13"/>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F33" w:rsidRPr="00CA1ACB" w:rsidP="00CA1ACB">
    <w:pPr>
      <w:pStyle w:val="Footer"/>
    </w:pPr>
    <w:r w:rsidRPr="00CA1ACB">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F33">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9F3F33">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9F3F33" w:rsidP="009F3F33">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9F3F33">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D3657"/>
    <w:multiLevelType w:val="hybridMultilevel"/>
    <w:tmpl w:val="061CA1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3E6C6AB2"/>
    <w:multiLevelType w:val="hybridMultilevel"/>
    <w:tmpl w:val="E27668E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F33"/>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9F3F33"/>
    <w:rPr>
      <w:sz w:val="18"/>
      <w:szCs w:val="18"/>
    </w:rPr>
  </w:style>
  <w:style w:type="paragraph" w:styleId="Footer">
    <w:name w:val="footer"/>
    <w:basedOn w:val="Normal"/>
    <w:link w:val="Char0"/>
    <w:uiPriority w:val="99"/>
    <w:unhideWhenUsed/>
    <w:qFormat/>
    <w:rsid w:val="009F3F33"/>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9F3F33"/>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9F3F33"/>
    <w:rPr>
      <w:sz w:val="18"/>
      <w:szCs w:val="18"/>
    </w:rPr>
  </w:style>
  <w:style w:type="character" w:customStyle="1" w:styleId="Char0">
    <w:name w:val="页脚 Char"/>
    <w:link w:val="Footer"/>
    <w:uiPriority w:val="99"/>
    <w:qFormat/>
    <w:rsid w:val="009F3F33"/>
    <w:rPr>
      <w:sz w:val="18"/>
      <w:szCs w:val="18"/>
    </w:rPr>
  </w:style>
  <w:style w:type="character" w:customStyle="1" w:styleId="Char1">
    <w:name w:val="批注框文本 Char"/>
    <w:link w:val="BalloonText"/>
    <w:uiPriority w:val="99"/>
    <w:semiHidden/>
    <w:qFormat/>
    <w:rsid w:val="009F3F33"/>
    <w:rPr>
      <w:sz w:val="18"/>
      <w:szCs w:val="18"/>
    </w:rPr>
  </w:style>
  <w:style w:type="paragraph" w:customStyle="1" w:styleId="1">
    <w:name w:val="正文1"/>
    <w:qFormat/>
    <w:rsid w:val="009F3F33"/>
    <w:pPr>
      <w:jc w:val="both"/>
    </w:pPr>
    <w:rPr>
      <w:kern w:val="2"/>
      <w:sz w:val="21"/>
      <w:szCs w:val="21"/>
    </w:rPr>
  </w:style>
  <w:style w:type="character" w:customStyle="1" w:styleId="15">
    <w:name w:val="15"/>
    <w:qFormat/>
    <w:rsid w:val="009F3F33"/>
    <w:rPr>
      <w:rFonts w:ascii="Times New Roman" w:hAnsi="Times New Roman" w:cs="Times New Roman" w:hint="default"/>
      <w:color w:val="0000FF"/>
      <w:u w:val="single"/>
    </w:rPr>
  </w:style>
  <w:style w:type="paragraph" w:customStyle="1" w:styleId="2">
    <w:name w:val="正文2"/>
    <w:qFormat/>
    <w:rsid w:val="009F3F33"/>
    <w:pPr>
      <w:jc w:val="both"/>
    </w:pPr>
    <w:rPr>
      <w:kern w:val="2"/>
      <w:sz w:val="21"/>
      <w:szCs w:val="21"/>
    </w:rPr>
  </w:style>
  <w:style w:type="character" w:customStyle="1" w:styleId="DefaultParagraphFontPHPDOCX">
    <w:name w:val="Default Paragraph Font PHPDOCX"/>
    <w:uiPriority w:val="1"/>
    <w:semiHidden/>
    <w:unhideWhenUsed/>
    <w:rsid w:val="009F3F33"/>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9F3F33"/>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0535B9-30B9-40EA-8019-7CB2C3334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1443</Words>
  <Characters>8228</Characters>
  <Application>Microsoft Office Word</Application>
  <DocSecurity>0</DocSecurity>
  <Lines>68</Lines>
  <Paragraphs>19</Paragraphs>
  <ScaleCrop>false</ScaleCrop>
  <Company/>
  <LinksUpToDate>false</LinksUpToDate>
  <CharactersWithSpaces>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